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40CD3" w:rsidRPr="00174EEC" w:rsidRDefault="00440CD3" w:rsidP="00440CD3">
      <w:pPr>
        <w:jc w:val="center"/>
        <w:rPr>
          <w:b/>
          <w:color w:val="1F497D"/>
          <w:w w:val="95"/>
          <w:sz w:val="28"/>
          <w:szCs w:val="28"/>
        </w:rPr>
      </w:pPr>
      <w:r w:rsidRPr="00174EEC">
        <w:rPr>
          <w:b/>
          <w:color w:val="1F497D"/>
          <w:w w:val="95"/>
          <w:sz w:val="28"/>
          <w:szCs w:val="28"/>
        </w:rPr>
        <w:t>Аналитическая записка</w:t>
      </w:r>
    </w:p>
    <w:p w:rsidR="00AB0500" w:rsidRPr="00146D92" w:rsidRDefault="00440CD3" w:rsidP="00146D92">
      <w:pPr>
        <w:tabs>
          <w:tab w:val="left" w:pos="426"/>
        </w:tabs>
        <w:jc w:val="center"/>
        <w:rPr>
          <w:b/>
          <w:color w:val="1F497D"/>
          <w:w w:val="95"/>
          <w:sz w:val="28"/>
          <w:szCs w:val="28"/>
        </w:rPr>
      </w:pPr>
      <w:r w:rsidRPr="00146D92">
        <w:rPr>
          <w:b/>
          <w:color w:val="1F497D"/>
          <w:w w:val="95"/>
          <w:sz w:val="28"/>
          <w:szCs w:val="28"/>
        </w:rPr>
        <w:t xml:space="preserve"> о результатах организационно-управленческой деятельности  </w:t>
      </w:r>
    </w:p>
    <w:p w:rsidR="00362C9A" w:rsidRPr="00146D92" w:rsidRDefault="00440CD3" w:rsidP="00146D92">
      <w:pPr>
        <w:tabs>
          <w:tab w:val="left" w:pos="426"/>
        </w:tabs>
        <w:jc w:val="center"/>
        <w:rPr>
          <w:b/>
          <w:color w:val="1F497D"/>
          <w:w w:val="95"/>
          <w:sz w:val="28"/>
          <w:szCs w:val="28"/>
        </w:rPr>
      </w:pPr>
      <w:r w:rsidRPr="00146D92">
        <w:rPr>
          <w:b/>
          <w:color w:val="1F497D"/>
          <w:w w:val="95"/>
          <w:sz w:val="28"/>
          <w:szCs w:val="28"/>
        </w:rPr>
        <w:t>Управления Федеральной службы судебных приставов по Тверской области</w:t>
      </w:r>
    </w:p>
    <w:p w:rsidR="00440CD3" w:rsidRPr="00146D92" w:rsidRDefault="00440CD3" w:rsidP="00146D92">
      <w:pPr>
        <w:tabs>
          <w:tab w:val="left" w:pos="426"/>
        </w:tabs>
        <w:jc w:val="center"/>
        <w:rPr>
          <w:b/>
          <w:color w:val="1F497D"/>
          <w:w w:val="95"/>
          <w:sz w:val="28"/>
          <w:szCs w:val="28"/>
        </w:rPr>
      </w:pPr>
      <w:r w:rsidRPr="00146D92">
        <w:rPr>
          <w:b/>
          <w:color w:val="1F497D"/>
          <w:w w:val="95"/>
          <w:sz w:val="28"/>
          <w:szCs w:val="28"/>
        </w:rPr>
        <w:t xml:space="preserve"> в </w:t>
      </w:r>
      <w:r w:rsidR="0012068C" w:rsidRPr="00146D92">
        <w:rPr>
          <w:b/>
          <w:color w:val="1F497D"/>
          <w:w w:val="95"/>
          <w:sz w:val="28"/>
          <w:szCs w:val="28"/>
        </w:rPr>
        <w:t>2014 год</w:t>
      </w:r>
      <w:r w:rsidR="00392448" w:rsidRPr="00146D92">
        <w:rPr>
          <w:b/>
          <w:color w:val="1F497D"/>
          <w:w w:val="95"/>
          <w:sz w:val="28"/>
          <w:szCs w:val="28"/>
        </w:rPr>
        <w:t>у</w:t>
      </w:r>
      <w:r w:rsidR="0012068C" w:rsidRPr="00146D92">
        <w:rPr>
          <w:b/>
          <w:color w:val="1F497D"/>
          <w:w w:val="95"/>
          <w:sz w:val="28"/>
          <w:szCs w:val="28"/>
        </w:rPr>
        <w:t xml:space="preserve"> </w:t>
      </w:r>
    </w:p>
    <w:p w:rsidR="00AB0500" w:rsidRPr="00146D92" w:rsidRDefault="00AB0500" w:rsidP="00146D92">
      <w:pPr>
        <w:tabs>
          <w:tab w:val="left" w:pos="426"/>
        </w:tabs>
        <w:jc w:val="center"/>
        <w:rPr>
          <w:b/>
          <w:color w:val="1F497D"/>
          <w:w w:val="95"/>
          <w:sz w:val="28"/>
          <w:szCs w:val="28"/>
        </w:rPr>
      </w:pPr>
    </w:p>
    <w:p w:rsidR="00AB0500" w:rsidRPr="00146D92" w:rsidRDefault="00E128AC" w:rsidP="00146D92">
      <w:pPr>
        <w:pStyle w:val="a7"/>
        <w:tabs>
          <w:tab w:val="left" w:pos="426"/>
        </w:tabs>
        <w:ind w:firstLine="567"/>
        <w:jc w:val="center"/>
        <w:rPr>
          <w:b/>
          <w:w w:val="95"/>
          <w:kern w:val="28"/>
          <w:szCs w:val="28"/>
        </w:rPr>
      </w:pPr>
      <w:r w:rsidRPr="00146D92">
        <w:rPr>
          <w:b/>
          <w:spacing w:val="-10"/>
          <w:w w:val="95"/>
          <w:szCs w:val="28"/>
        </w:rPr>
        <w:t>1</w:t>
      </w:r>
      <w:r w:rsidR="0012068C" w:rsidRPr="00146D92">
        <w:rPr>
          <w:b/>
          <w:spacing w:val="-10"/>
          <w:w w:val="95"/>
          <w:szCs w:val="28"/>
        </w:rPr>
        <w:t>.</w:t>
      </w:r>
      <w:r w:rsidR="0012068C" w:rsidRPr="00146D92">
        <w:rPr>
          <w:b/>
          <w:w w:val="95"/>
          <w:kern w:val="28"/>
          <w:szCs w:val="28"/>
        </w:rPr>
        <w:t xml:space="preserve"> </w:t>
      </w:r>
      <w:r w:rsidR="00AB0500" w:rsidRPr="00146D92">
        <w:rPr>
          <w:b/>
          <w:w w:val="95"/>
          <w:kern w:val="28"/>
          <w:szCs w:val="28"/>
        </w:rPr>
        <w:t xml:space="preserve"> Выполненные показатели</w:t>
      </w:r>
    </w:p>
    <w:p w:rsidR="007752A7" w:rsidRPr="00146D92" w:rsidRDefault="0012068C" w:rsidP="00146D92">
      <w:pPr>
        <w:pStyle w:val="a7"/>
        <w:tabs>
          <w:tab w:val="left" w:pos="426"/>
        </w:tabs>
        <w:ind w:firstLine="567"/>
        <w:rPr>
          <w:w w:val="95"/>
          <w:szCs w:val="28"/>
        </w:rPr>
      </w:pPr>
      <w:r w:rsidRPr="00146D92">
        <w:rPr>
          <w:w w:val="95"/>
          <w:kern w:val="28"/>
          <w:szCs w:val="28"/>
        </w:rPr>
        <w:t xml:space="preserve">Деятельность Управления направлена на достижение показателей, перечень которых на 2014 год утвержден приказом ФССП России от 24.12.2013 №631. </w:t>
      </w:r>
      <w:r w:rsidR="00A3065B" w:rsidRPr="00146D92">
        <w:rPr>
          <w:w w:val="95"/>
          <w:szCs w:val="28"/>
        </w:rPr>
        <w:t>И</w:t>
      </w:r>
      <w:r w:rsidR="007752A7" w:rsidRPr="00146D92">
        <w:rPr>
          <w:w w:val="95"/>
          <w:szCs w:val="28"/>
        </w:rPr>
        <w:t xml:space="preserve">з </w:t>
      </w:r>
      <w:r w:rsidR="00105E1E" w:rsidRPr="00146D92">
        <w:rPr>
          <w:w w:val="95"/>
          <w:szCs w:val="28"/>
        </w:rPr>
        <w:t xml:space="preserve">9 </w:t>
      </w:r>
      <w:r w:rsidRPr="00146D92">
        <w:rPr>
          <w:w w:val="95"/>
          <w:szCs w:val="28"/>
        </w:rPr>
        <w:t xml:space="preserve">основных </w:t>
      </w:r>
      <w:r w:rsidR="007752A7" w:rsidRPr="00146D92">
        <w:rPr>
          <w:w w:val="95"/>
          <w:szCs w:val="28"/>
        </w:rPr>
        <w:t xml:space="preserve">показателей выполнено </w:t>
      </w:r>
      <w:r w:rsidR="00105E1E" w:rsidRPr="00146D92">
        <w:rPr>
          <w:w w:val="95"/>
          <w:szCs w:val="28"/>
        </w:rPr>
        <w:t>5</w:t>
      </w:r>
      <w:r w:rsidR="007752A7" w:rsidRPr="00146D92">
        <w:rPr>
          <w:w w:val="95"/>
          <w:szCs w:val="28"/>
        </w:rPr>
        <w:t xml:space="preserve"> и не выполнено </w:t>
      </w:r>
      <w:r w:rsidR="0042538F" w:rsidRPr="00146D92">
        <w:rPr>
          <w:w w:val="95"/>
          <w:szCs w:val="28"/>
        </w:rPr>
        <w:t>4</w:t>
      </w:r>
      <w:r w:rsidR="003073C0" w:rsidRPr="00146D92">
        <w:rPr>
          <w:w w:val="95"/>
          <w:szCs w:val="28"/>
        </w:rPr>
        <w:t>.</w:t>
      </w:r>
    </w:p>
    <w:p w:rsidR="00105E1E" w:rsidRPr="00146D92" w:rsidRDefault="0012068C" w:rsidP="00146D92">
      <w:pPr>
        <w:tabs>
          <w:tab w:val="left" w:pos="426"/>
        </w:tabs>
        <w:suppressAutoHyphens w:val="0"/>
        <w:ind w:firstLine="567"/>
        <w:jc w:val="both"/>
        <w:rPr>
          <w:w w:val="95"/>
          <w:sz w:val="28"/>
          <w:szCs w:val="28"/>
        </w:rPr>
      </w:pPr>
      <w:r w:rsidRPr="00146D92">
        <w:rPr>
          <w:w w:val="95"/>
          <w:kern w:val="28"/>
          <w:sz w:val="28"/>
          <w:szCs w:val="28"/>
        </w:rPr>
        <w:t>По направлению исполнительного</w:t>
      </w:r>
      <w:r w:rsidR="00760637" w:rsidRPr="00146D92">
        <w:rPr>
          <w:w w:val="95"/>
          <w:kern w:val="28"/>
          <w:sz w:val="28"/>
          <w:szCs w:val="28"/>
        </w:rPr>
        <w:t xml:space="preserve"> производства</w:t>
      </w:r>
      <w:r w:rsidRPr="00146D92">
        <w:rPr>
          <w:w w:val="95"/>
          <w:kern w:val="28"/>
          <w:sz w:val="28"/>
          <w:szCs w:val="28"/>
        </w:rPr>
        <w:t xml:space="preserve"> </w:t>
      </w:r>
      <w:r w:rsidR="00B202F3" w:rsidRPr="00146D92">
        <w:rPr>
          <w:w w:val="95"/>
          <w:kern w:val="28"/>
          <w:sz w:val="28"/>
          <w:szCs w:val="28"/>
        </w:rPr>
        <w:t xml:space="preserve">из 4 основных показателей </w:t>
      </w:r>
      <w:proofErr w:type="gramStart"/>
      <w:r w:rsidR="00B202F3" w:rsidRPr="00146D92">
        <w:rPr>
          <w:w w:val="95"/>
          <w:kern w:val="28"/>
          <w:sz w:val="28"/>
          <w:szCs w:val="28"/>
        </w:rPr>
        <w:t>выполнен</w:t>
      </w:r>
      <w:proofErr w:type="gramEnd"/>
      <w:r w:rsidR="00B202F3" w:rsidRPr="00146D92">
        <w:rPr>
          <w:w w:val="95"/>
          <w:kern w:val="28"/>
          <w:sz w:val="28"/>
          <w:szCs w:val="28"/>
        </w:rPr>
        <w:t xml:space="preserve"> 1 и не выполнено 3 показателя.</w:t>
      </w:r>
      <w:r w:rsidR="00B202F3" w:rsidRPr="00146D92">
        <w:rPr>
          <w:w w:val="95"/>
          <w:sz w:val="28"/>
          <w:szCs w:val="28"/>
        </w:rPr>
        <w:t xml:space="preserve"> </w:t>
      </w:r>
    </w:p>
    <w:p w:rsidR="00105E1E" w:rsidRPr="00146D92" w:rsidRDefault="00105E1E" w:rsidP="00146D92">
      <w:pPr>
        <w:tabs>
          <w:tab w:val="left" w:pos="426"/>
        </w:tabs>
        <w:suppressAutoHyphens w:val="0"/>
        <w:ind w:firstLine="567"/>
        <w:jc w:val="both"/>
        <w:rPr>
          <w:w w:val="95"/>
          <w:sz w:val="28"/>
          <w:szCs w:val="28"/>
          <w:lang w:eastAsia="ru-RU"/>
        </w:rPr>
      </w:pPr>
      <w:r w:rsidRPr="00146D92">
        <w:rPr>
          <w:w w:val="95"/>
          <w:sz w:val="28"/>
          <w:szCs w:val="28"/>
        </w:rPr>
        <w:t xml:space="preserve">Выполнен только показатель </w:t>
      </w:r>
      <w:r w:rsidRPr="00146D92">
        <w:rPr>
          <w:w w:val="95"/>
          <w:sz w:val="28"/>
          <w:szCs w:val="28"/>
          <w:lang w:eastAsia="ru-RU"/>
        </w:rPr>
        <w:t xml:space="preserve">«законность действий должностных лиц ФССП России» при прогнозном значении - 7 % составил 4,14%. </w:t>
      </w:r>
      <w:r w:rsidR="00AA3846" w:rsidRPr="00146D92">
        <w:rPr>
          <w:color w:val="000000"/>
          <w:w w:val="95"/>
          <w:sz w:val="28"/>
          <w:szCs w:val="28"/>
          <w:lang w:eastAsia="ru-RU"/>
        </w:rPr>
        <w:t>Судами рассмотрено 544 заявлени</w:t>
      </w:r>
      <w:r w:rsidR="00AE03C2">
        <w:rPr>
          <w:color w:val="000000"/>
          <w:w w:val="95"/>
          <w:sz w:val="28"/>
          <w:szCs w:val="28"/>
          <w:lang w:eastAsia="ru-RU"/>
        </w:rPr>
        <w:t>я</w:t>
      </w:r>
      <w:r w:rsidR="00AA3846" w:rsidRPr="00146D92">
        <w:rPr>
          <w:color w:val="000000"/>
          <w:w w:val="95"/>
          <w:sz w:val="28"/>
          <w:szCs w:val="28"/>
          <w:lang w:eastAsia="ru-RU"/>
        </w:rPr>
        <w:t>, из которых обоснованными признано 27.</w:t>
      </w:r>
    </w:p>
    <w:p w:rsidR="00760637" w:rsidRPr="00146D92" w:rsidRDefault="00956A2D" w:rsidP="00146D92">
      <w:pPr>
        <w:pStyle w:val="a7"/>
        <w:tabs>
          <w:tab w:val="left" w:pos="426"/>
        </w:tabs>
        <w:ind w:firstLine="567"/>
        <w:rPr>
          <w:w w:val="95"/>
          <w:szCs w:val="28"/>
          <w:lang w:eastAsia="ru-RU"/>
        </w:rPr>
      </w:pPr>
      <w:r w:rsidRPr="00146D92">
        <w:rPr>
          <w:w w:val="95"/>
          <w:szCs w:val="28"/>
        </w:rPr>
        <w:t xml:space="preserve">По направлению ОУПДС </w:t>
      </w:r>
      <w:r w:rsidR="007F3B42" w:rsidRPr="00146D92">
        <w:rPr>
          <w:w w:val="95"/>
          <w:szCs w:val="28"/>
        </w:rPr>
        <w:t xml:space="preserve">из </w:t>
      </w:r>
      <w:r w:rsidR="00B202F3" w:rsidRPr="00146D92">
        <w:rPr>
          <w:w w:val="95"/>
          <w:szCs w:val="28"/>
        </w:rPr>
        <w:t>2 основных показател</w:t>
      </w:r>
      <w:r w:rsidR="007F264A" w:rsidRPr="00146D92">
        <w:rPr>
          <w:w w:val="95"/>
          <w:szCs w:val="28"/>
        </w:rPr>
        <w:t>ей</w:t>
      </w:r>
      <w:r w:rsidR="00B202F3" w:rsidRPr="00146D92">
        <w:rPr>
          <w:w w:val="95"/>
          <w:szCs w:val="28"/>
        </w:rPr>
        <w:t xml:space="preserve"> </w:t>
      </w:r>
      <w:r w:rsidR="007F3B42" w:rsidRPr="00146D92">
        <w:rPr>
          <w:w w:val="95"/>
          <w:szCs w:val="28"/>
        </w:rPr>
        <w:t>выполнено</w:t>
      </w:r>
      <w:r w:rsidR="00B202F3" w:rsidRPr="00146D92">
        <w:rPr>
          <w:w w:val="95"/>
          <w:szCs w:val="28"/>
        </w:rPr>
        <w:t xml:space="preserve"> 2</w:t>
      </w:r>
      <w:r w:rsidR="007752A7" w:rsidRPr="00146D92">
        <w:rPr>
          <w:w w:val="95"/>
          <w:szCs w:val="28"/>
        </w:rPr>
        <w:t xml:space="preserve">. </w:t>
      </w:r>
      <w:r w:rsidR="00760637" w:rsidRPr="00146D92">
        <w:rPr>
          <w:w w:val="95"/>
          <w:szCs w:val="28"/>
          <w:lang w:eastAsia="ru-RU"/>
        </w:rPr>
        <w:t>Показатель «</w:t>
      </w:r>
      <w:r w:rsidR="007F3B42" w:rsidRPr="00146D92">
        <w:rPr>
          <w:w w:val="95"/>
          <w:szCs w:val="28"/>
          <w:lang w:eastAsia="ru-RU"/>
        </w:rPr>
        <w:t>п</w:t>
      </w:r>
      <w:r w:rsidR="00760637" w:rsidRPr="00146D92">
        <w:rPr>
          <w:w w:val="95"/>
          <w:szCs w:val="28"/>
          <w:lang w:eastAsia="ru-RU"/>
        </w:rPr>
        <w:t xml:space="preserve">роцент осуществления приводов в суды по уголовным делам» при </w:t>
      </w:r>
      <w:r w:rsidR="007F3B42" w:rsidRPr="00146D92">
        <w:rPr>
          <w:w w:val="95"/>
          <w:szCs w:val="28"/>
          <w:lang w:eastAsia="ru-RU"/>
        </w:rPr>
        <w:t>установленном</w:t>
      </w:r>
      <w:r w:rsidR="00EC55FA">
        <w:rPr>
          <w:w w:val="95"/>
          <w:szCs w:val="28"/>
          <w:lang w:eastAsia="ru-RU"/>
        </w:rPr>
        <w:t xml:space="preserve"> значении 80% выполнен, </w:t>
      </w:r>
      <w:r w:rsidR="00760637" w:rsidRPr="00146D92">
        <w:rPr>
          <w:w w:val="95"/>
          <w:szCs w:val="28"/>
          <w:lang w:eastAsia="ru-RU"/>
        </w:rPr>
        <w:t xml:space="preserve">составил </w:t>
      </w:r>
      <w:r w:rsidR="00FB5A6F" w:rsidRPr="00146D92">
        <w:rPr>
          <w:w w:val="95"/>
          <w:szCs w:val="28"/>
          <w:lang w:eastAsia="ru-RU"/>
        </w:rPr>
        <w:t>95,3</w:t>
      </w:r>
      <w:r w:rsidR="00760637" w:rsidRPr="00146D92">
        <w:rPr>
          <w:w w:val="95"/>
          <w:szCs w:val="28"/>
          <w:lang w:eastAsia="ru-RU"/>
        </w:rPr>
        <w:t>%. Показатель «</w:t>
      </w:r>
      <w:r w:rsidR="007F3B42" w:rsidRPr="00146D92">
        <w:rPr>
          <w:w w:val="95"/>
          <w:szCs w:val="28"/>
          <w:lang w:eastAsia="ru-RU"/>
        </w:rPr>
        <w:t>п</w:t>
      </w:r>
      <w:r w:rsidR="00760637" w:rsidRPr="00146D92">
        <w:rPr>
          <w:w w:val="95"/>
          <w:szCs w:val="28"/>
          <w:lang w:eastAsia="ru-RU"/>
        </w:rPr>
        <w:t xml:space="preserve">роцент осуществления приводов в суды по административным делам» при прогнозном значении 80% выполнен и составил </w:t>
      </w:r>
      <w:r w:rsidR="00FB5A6F" w:rsidRPr="00146D92">
        <w:rPr>
          <w:w w:val="95"/>
          <w:szCs w:val="28"/>
          <w:lang w:eastAsia="ru-RU"/>
        </w:rPr>
        <w:t>96,5</w:t>
      </w:r>
      <w:r w:rsidR="00760637" w:rsidRPr="00146D92">
        <w:rPr>
          <w:w w:val="95"/>
          <w:szCs w:val="28"/>
          <w:lang w:eastAsia="ru-RU"/>
        </w:rPr>
        <w:t xml:space="preserve"> %.</w:t>
      </w:r>
    </w:p>
    <w:p w:rsidR="00FB5A6F" w:rsidRPr="00146D92" w:rsidRDefault="00442E93" w:rsidP="00146D92">
      <w:pPr>
        <w:tabs>
          <w:tab w:val="left" w:pos="426"/>
        </w:tabs>
        <w:ind w:firstLine="567"/>
        <w:jc w:val="both"/>
        <w:rPr>
          <w:w w:val="95"/>
          <w:sz w:val="28"/>
          <w:szCs w:val="28"/>
        </w:rPr>
      </w:pPr>
      <w:r w:rsidRPr="00146D92">
        <w:rPr>
          <w:w w:val="95"/>
          <w:sz w:val="28"/>
          <w:szCs w:val="28"/>
        </w:rPr>
        <w:t>П</w:t>
      </w:r>
      <w:r w:rsidR="00460489" w:rsidRPr="00146D92">
        <w:rPr>
          <w:w w:val="95"/>
          <w:sz w:val="28"/>
          <w:szCs w:val="28"/>
        </w:rPr>
        <w:t>о</w:t>
      </w:r>
      <w:r w:rsidRPr="00146D92">
        <w:rPr>
          <w:w w:val="95"/>
          <w:sz w:val="28"/>
          <w:szCs w:val="28"/>
        </w:rPr>
        <w:t xml:space="preserve"> направлению дознания </w:t>
      </w:r>
      <w:r w:rsidR="00EC55FA">
        <w:rPr>
          <w:w w:val="95"/>
          <w:sz w:val="28"/>
          <w:szCs w:val="28"/>
        </w:rPr>
        <w:t>выполнено 2 из 3 показателей</w:t>
      </w:r>
      <w:r w:rsidRPr="00146D92">
        <w:rPr>
          <w:w w:val="95"/>
          <w:sz w:val="28"/>
          <w:szCs w:val="28"/>
        </w:rPr>
        <w:t>.</w:t>
      </w:r>
      <w:r w:rsidR="00956A2D" w:rsidRPr="00146D92">
        <w:rPr>
          <w:w w:val="95"/>
          <w:sz w:val="28"/>
          <w:szCs w:val="28"/>
        </w:rPr>
        <w:t xml:space="preserve"> </w:t>
      </w:r>
      <w:r w:rsidR="00FB5A6F" w:rsidRPr="00146D92">
        <w:rPr>
          <w:w w:val="95"/>
          <w:sz w:val="28"/>
          <w:szCs w:val="28"/>
        </w:rPr>
        <w:t>Выполнен</w:t>
      </w:r>
      <w:r w:rsidR="00EC55FA">
        <w:rPr>
          <w:w w:val="95"/>
          <w:sz w:val="28"/>
          <w:szCs w:val="28"/>
        </w:rPr>
        <w:t>ы</w:t>
      </w:r>
      <w:r w:rsidR="00FB5A6F" w:rsidRPr="00146D92">
        <w:rPr>
          <w:w w:val="95"/>
          <w:sz w:val="28"/>
          <w:szCs w:val="28"/>
        </w:rPr>
        <w:t xml:space="preserve"> показател</w:t>
      </w:r>
      <w:r w:rsidR="00EC55FA">
        <w:rPr>
          <w:w w:val="95"/>
          <w:sz w:val="28"/>
          <w:szCs w:val="28"/>
        </w:rPr>
        <w:t>и:</w:t>
      </w:r>
      <w:r w:rsidR="00FB5A6F" w:rsidRPr="00146D92">
        <w:rPr>
          <w:w w:val="95"/>
          <w:sz w:val="28"/>
          <w:szCs w:val="28"/>
        </w:rPr>
        <w:t xml:space="preserve"> «обеспечение законности при производстве дознания по уголовным делам, подследственным ФССП России» (прогнозное значение 0,15%), который составил 0% (АППГ – 0,09%), из 1183 (АППГ - 1075) уголовных дел, направленных в суд, не постановлено ни одного оправдательного приговора (АПП</w:t>
      </w:r>
      <w:r w:rsidR="00EC55FA">
        <w:rPr>
          <w:w w:val="95"/>
          <w:sz w:val="28"/>
          <w:szCs w:val="28"/>
        </w:rPr>
        <w:t>Г-1);</w:t>
      </w:r>
      <w:r w:rsidR="00FB5A6F" w:rsidRPr="00146D92">
        <w:rPr>
          <w:w w:val="95"/>
          <w:sz w:val="28"/>
          <w:szCs w:val="28"/>
        </w:rPr>
        <w:t xml:space="preserve"> «результативность расследования уголовных дел» (прогнозное значение 98%), который составил 99% (АППГ-99%), окончено производством 1199 уголовных дел (АППГ - 1183), из них направлено в суд 1184 уголовных дел</w:t>
      </w:r>
      <w:r w:rsidR="00AE03C2">
        <w:rPr>
          <w:w w:val="95"/>
          <w:sz w:val="28"/>
          <w:szCs w:val="28"/>
        </w:rPr>
        <w:t>а</w:t>
      </w:r>
      <w:r w:rsidR="00FB5A6F" w:rsidRPr="00146D92">
        <w:rPr>
          <w:w w:val="95"/>
          <w:sz w:val="28"/>
          <w:szCs w:val="28"/>
        </w:rPr>
        <w:t xml:space="preserve"> (АППГ - 1075).</w:t>
      </w:r>
    </w:p>
    <w:p w:rsidR="00956A2D" w:rsidRPr="00146D92" w:rsidRDefault="00956A2D" w:rsidP="00146D92">
      <w:pPr>
        <w:pStyle w:val="af"/>
        <w:tabs>
          <w:tab w:val="left" w:pos="426"/>
        </w:tabs>
        <w:spacing w:before="0" w:beforeAutospacing="0" w:after="0" w:afterAutospacing="0"/>
        <w:jc w:val="center"/>
        <w:rPr>
          <w:b/>
          <w:color w:val="1F497D"/>
          <w:spacing w:val="-10"/>
          <w:w w:val="95"/>
          <w:sz w:val="28"/>
          <w:szCs w:val="28"/>
        </w:rPr>
      </w:pPr>
      <w:r w:rsidRPr="00146D92">
        <w:rPr>
          <w:b/>
          <w:color w:val="1F497D"/>
          <w:spacing w:val="-10"/>
          <w:w w:val="95"/>
          <w:sz w:val="28"/>
          <w:szCs w:val="28"/>
        </w:rPr>
        <w:t>2.  Невыполненные показатели</w:t>
      </w:r>
    </w:p>
    <w:p w:rsidR="0064299B" w:rsidRPr="00146D92" w:rsidRDefault="00E62DFD" w:rsidP="00146D92">
      <w:pPr>
        <w:shd w:val="clear" w:color="auto" w:fill="FFFFFF"/>
        <w:tabs>
          <w:tab w:val="left" w:pos="426"/>
        </w:tabs>
        <w:jc w:val="both"/>
        <w:rPr>
          <w:w w:val="95"/>
          <w:sz w:val="28"/>
          <w:szCs w:val="28"/>
        </w:rPr>
      </w:pPr>
      <w:r w:rsidRPr="00146D92">
        <w:rPr>
          <w:color w:val="1F497D"/>
          <w:w w:val="95"/>
          <w:sz w:val="28"/>
          <w:szCs w:val="28"/>
        </w:rPr>
        <w:t xml:space="preserve">       </w:t>
      </w:r>
      <w:r w:rsidR="0064299B" w:rsidRPr="00146D92">
        <w:rPr>
          <w:w w:val="95"/>
          <w:sz w:val="28"/>
          <w:szCs w:val="28"/>
        </w:rPr>
        <w:t xml:space="preserve">По направлению исполнительного производства из 4 показателей не выполнено </w:t>
      </w:r>
      <w:r w:rsidR="000B7788" w:rsidRPr="00146D92">
        <w:rPr>
          <w:w w:val="95"/>
          <w:sz w:val="28"/>
          <w:szCs w:val="28"/>
        </w:rPr>
        <w:t>3</w:t>
      </w:r>
      <w:r w:rsidR="0064299B" w:rsidRPr="00146D92">
        <w:rPr>
          <w:w w:val="95"/>
          <w:sz w:val="28"/>
          <w:szCs w:val="28"/>
        </w:rPr>
        <w:t>.</w:t>
      </w:r>
    </w:p>
    <w:p w:rsidR="004857E6" w:rsidRPr="00146D92" w:rsidRDefault="004857E6" w:rsidP="002C6FC0">
      <w:pPr>
        <w:jc w:val="both"/>
        <w:rPr>
          <w:w w:val="95"/>
          <w:kern w:val="28"/>
          <w:sz w:val="28"/>
          <w:szCs w:val="28"/>
        </w:rPr>
      </w:pPr>
      <w:r w:rsidRPr="00146D92">
        <w:rPr>
          <w:w w:val="95"/>
          <w:sz w:val="28"/>
          <w:szCs w:val="28"/>
        </w:rPr>
        <w:t xml:space="preserve">       Показатель «доля исполнительных производств, оконченных фактическим исполнением», при прогнозном значении 47% составил 38,3% (АППГ — 39,2%). Фактическим исполнением и направлением для удержания из заработка и других доходов должника окончено 162516 производств из 424309 производств, подлежащих исполнению. Несмотря на снижение относительного значения показателя в абсолютных значениях, количество производств, оконченных фактиче</w:t>
      </w:r>
      <w:r w:rsidR="00AE03C2">
        <w:rPr>
          <w:w w:val="95"/>
          <w:sz w:val="28"/>
          <w:szCs w:val="28"/>
        </w:rPr>
        <w:t>ским исполнением, выросло более</w:t>
      </w:r>
      <w:r w:rsidRPr="00146D92">
        <w:rPr>
          <w:w w:val="95"/>
          <w:sz w:val="28"/>
          <w:szCs w:val="28"/>
        </w:rPr>
        <w:t xml:space="preserve"> чем на 8 тыс. производств. </w:t>
      </w:r>
      <w:proofErr w:type="gramStart"/>
      <w:r w:rsidR="002C6FC0">
        <w:rPr>
          <w:w w:val="95"/>
          <w:sz w:val="28"/>
          <w:szCs w:val="28"/>
        </w:rPr>
        <w:t>П</w:t>
      </w:r>
      <w:r w:rsidRPr="00146D92">
        <w:rPr>
          <w:w w:val="95"/>
          <w:kern w:val="28"/>
          <w:sz w:val="28"/>
          <w:szCs w:val="28"/>
        </w:rPr>
        <w:t xml:space="preserve">ричиной снижения показателя послужило увеличение </w:t>
      </w:r>
      <w:r w:rsidR="002C6FC0">
        <w:rPr>
          <w:w w:val="95"/>
          <w:kern w:val="28"/>
          <w:sz w:val="28"/>
          <w:szCs w:val="28"/>
        </w:rPr>
        <w:t>п</w:t>
      </w:r>
      <w:r w:rsidRPr="00146D92">
        <w:rPr>
          <w:w w:val="95"/>
          <w:kern w:val="28"/>
          <w:sz w:val="28"/>
          <w:szCs w:val="28"/>
        </w:rPr>
        <w:t>оступлени</w:t>
      </w:r>
      <w:r w:rsidR="00AE03C2">
        <w:rPr>
          <w:w w:val="95"/>
          <w:kern w:val="28"/>
          <w:sz w:val="28"/>
          <w:szCs w:val="28"/>
        </w:rPr>
        <w:t>я</w:t>
      </w:r>
      <w:r w:rsidRPr="00146D92">
        <w:rPr>
          <w:w w:val="95"/>
          <w:kern w:val="28"/>
          <w:sz w:val="28"/>
          <w:szCs w:val="28"/>
        </w:rPr>
        <w:t xml:space="preserve"> исполнительных документов с 265 тыс</w:t>
      </w:r>
      <w:r w:rsidR="000602E3" w:rsidRPr="00146D92">
        <w:rPr>
          <w:w w:val="95"/>
          <w:kern w:val="28"/>
          <w:sz w:val="28"/>
          <w:szCs w:val="28"/>
        </w:rPr>
        <w:t>.</w:t>
      </w:r>
      <w:r w:rsidR="002C6FC0">
        <w:rPr>
          <w:w w:val="95"/>
          <w:kern w:val="28"/>
          <w:sz w:val="28"/>
          <w:szCs w:val="28"/>
        </w:rPr>
        <w:t xml:space="preserve"> в 2013 году </w:t>
      </w:r>
      <w:r w:rsidRPr="00146D92">
        <w:rPr>
          <w:w w:val="95"/>
          <w:kern w:val="28"/>
          <w:sz w:val="28"/>
          <w:szCs w:val="28"/>
        </w:rPr>
        <w:t xml:space="preserve"> до 298 тыс</w:t>
      </w:r>
      <w:r w:rsidR="000602E3" w:rsidRPr="00146D92">
        <w:rPr>
          <w:w w:val="95"/>
          <w:kern w:val="28"/>
          <w:sz w:val="28"/>
          <w:szCs w:val="28"/>
        </w:rPr>
        <w:t>.</w:t>
      </w:r>
      <w:r w:rsidRPr="00146D92">
        <w:rPr>
          <w:w w:val="95"/>
          <w:kern w:val="28"/>
          <w:sz w:val="28"/>
          <w:szCs w:val="28"/>
        </w:rPr>
        <w:t xml:space="preserve"> документов</w:t>
      </w:r>
      <w:r w:rsidR="002C6FC0">
        <w:rPr>
          <w:w w:val="95"/>
          <w:kern w:val="28"/>
          <w:sz w:val="28"/>
          <w:szCs w:val="28"/>
        </w:rPr>
        <w:t xml:space="preserve"> в 2014</w:t>
      </w:r>
      <w:r w:rsidRPr="00146D92">
        <w:rPr>
          <w:w w:val="95"/>
          <w:kern w:val="28"/>
          <w:sz w:val="28"/>
          <w:szCs w:val="28"/>
        </w:rPr>
        <w:t xml:space="preserve">, соответственно, увеличилось </w:t>
      </w:r>
      <w:r w:rsidR="000602E3" w:rsidRPr="00146D92">
        <w:rPr>
          <w:w w:val="95"/>
          <w:kern w:val="28"/>
          <w:sz w:val="28"/>
          <w:szCs w:val="28"/>
        </w:rPr>
        <w:t>общее количество производств</w:t>
      </w:r>
      <w:r w:rsidR="002C6FC0">
        <w:rPr>
          <w:w w:val="95"/>
          <w:kern w:val="28"/>
          <w:sz w:val="28"/>
          <w:szCs w:val="28"/>
        </w:rPr>
        <w:t xml:space="preserve"> на</w:t>
      </w:r>
      <w:r w:rsidR="000602E3" w:rsidRPr="00146D92">
        <w:rPr>
          <w:w w:val="95"/>
          <w:kern w:val="28"/>
          <w:sz w:val="28"/>
          <w:szCs w:val="28"/>
        </w:rPr>
        <w:t xml:space="preserve"> </w:t>
      </w:r>
      <w:r w:rsidRPr="00146D92">
        <w:rPr>
          <w:w w:val="95"/>
          <w:kern w:val="28"/>
          <w:sz w:val="28"/>
          <w:szCs w:val="28"/>
        </w:rPr>
        <w:t>31472 (с 420 тыс</w:t>
      </w:r>
      <w:r w:rsidR="001F310E" w:rsidRPr="00146D92">
        <w:rPr>
          <w:w w:val="95"/>
          <w:kern w:val="28"/>
          <w:sz w:val="28"/>
          <w:szCs w:val="28"/>
        </w:rPr>
        <w:t xml:space="preserve">. </w:t>
      </w:r>
      <w:r w:rsidRPr="00146D92">
        <w:rPr>
          <w:w w:val="95"/>
          <w:kern w:val="28"/>
          <w:sz w:val="28"/>
          <w:szCs w:val="28"/>
        </w:rPr>
        <w:t>до 451,6 тыс</w:t>
      </w:r>
      <w:r w:rsidR="001F310E" w:rsidRPr="00146D92">
        <w:rPr>
          <w:w w:val="95"/>
          <w:kern w:val="28"/>
          <w:sz w:val="28"/>
          <w:szCs w:val="28"/>
        </w:rPr>
        <w:t>.</w:t>
      </w:r>
      <w:r w:rsidRPr="00146D92">
        <w:rPr>
          <w:w w:val="95"/>
          <w:kern w:val="28"/>
          <w:sz w:val="28"/>
          <w:szCs w:val="28"/>
        </w:rPr>
        <w:t>), уменьшилось</w:t>
      </w:r>
      <w:r w:rsidR="002C6FC0">
        <w:rPr>
          <w:w w:val="95"/>
          <w:kern w:val="28"/>
          <w:sz w:val="28"/>
          <w:szCs w:val="28"/>
        </w:rPr>
        <w:t xml:space="preserve"> </w:t>
      </w:r>
      <w:r w:rsidRPr="00146D92">
        <w:rPr>
          <w:w w:val="95"/>
          <w:kern w:val="28"/>
          <w:sz w:val="28"/>
          <w:szCs w:val="28"/>
        </w:rPr>
        <w:t>количество оконченных производств (-10382), но</w:t>
      </w:r>
      <w:proofErr w:type="gramEnd"/>
      <w:r w:rsidRPr="00146D92">
        <w:rPr>
          <w:w w:val="95"/>
          <w:kern w:val="28"/>
          <w:sz w:val="28"/>
          <w:szCs w:val="28"/>
        </w:rPr>
        <w:t xml:space="preserve"> увеличилось количество исполнительных производств, оконченных фактом (+8401). </w:t>
      </w:r>
    </w:p>
    <w:p w:rsidR="004857E6" w:rsidRPr="00146D92" w:rsidRDefault="004857E6" w:rsidP="00146D92">
      <w:pPr>
        <w:ind w:firstLine="567"/>
        <w:jc w:val="both"/>
        <w:rPr>
          <w:w w:val="95"/>
          <w:sz w:val="28"/>
          <w:szCs w:val="28"/>
        </w:rPr>
      </w:pPr>
      <w:r w:rsidRPr="00146D92">
        <w:rPr>
          <w:w w:val="95"/>
          <w:sz w:val="28"/>
          <w:szCs w:val="28"/>
        </w:rPr>
        <w:t xml:space="preserve">Не выполнен показатель «интенсивность исполнения требований исполнительных документов», при прогнозном значении 101% составил 86,1%. Окончено 245352 производства, возбуждено 298861 производство (отменено  12514 производств). </w:t>
      </w:r>
      <w:r w:rsidR="002C6FC0">
        <w:rPr>
          <w:w w:val="95"/>
          <w:sz w:val="28"/>
          <w:szCs w:val="28"/>
        </w:rPr>
        <w:t>Причиной является низкая ежедневная интенсивность</w:t>
      </w:r>
      <w:r w:rsidR="00AE03C2">
        <w:rPr>
          <w:w w:val="95"/>
          <w:sz w:val="28"/>
          <w:szCs w:val="28"/>
        </w:rPr>
        <w:t>,</w:t>
      </w:r>
      <w:r w:rsidR="002C6FC0">
        <w:rPr>
          <w:w w:val="95"/>
          <w:sz w:val="28"/>
          <w:szCs w:val="28"/>
        </w:rPr>
        <w:t xml:space="preserve"> в среднем по области оканчивалось 4,2 ИП. </w:t>
      </w:r>
    </w:p>
    <w:p w:rsidR="004857E6" w:rsidRPr="00146D92" w:rsidRDefault="00EC55FA" w:rsidP="00B83B06">
      <w:pPr>
        <w:ind w:firstLine="567"/>
        <w:jc w:val="both"/>
        <w:rPr>
          <w:w w:val="95"/>
          <w:sz w:val="28"/>
          <w:szCs w:val="28"/>
        </w:rPr>
      </w:pPr>
      <w:r>
        <w:rPr>
          <w:w w:val="95"/>
          <w:kern w:val="28"/>
          <w:sz w:val="28"/>
          <w:szCs w:val="28"/>
        </w:rPr>
        <w:t>П</w:t>
      </w:r>
      <w:r w:rsidR="004857E6" w:rsidRPr="00146D92">
        <w:rPr>
          <w:w w:val="95"/>
          <w:kern w:val="28"/>
          <w:sz w:val="28"/>
          <w:szCs w:val="28"/>
        </w:rPr>
        <w:t xml:space="preserve">оказатель «степень влияния реализации имущества должников на эффективность исполнения» составил 4,5% и остался на уровне прошлого года. </w:t>
      </w:r>
      <w:r>
        <w:rPr>
          <w:w w:val="95"/>
          <w:kern w:val="28"/>
          <w:sz w:val="28"/>
          <w:szCs w:val="28"/>
        </w:rPr>
        <w:t>П</w:t>
      </w:r>
      <w:r w:rsidR="005659C7" w:rsidRPr="00146D92">
        <w:rPr>
          <w:w w:val="95"/>
          <w:sz w:val="28"/>
          <w:szCs w:val="28"/>
        </w:rPr>
        <w:t>ередано имущества на реализаци</w:t>
      </w:r>
      <w:r>
        <w:rPr>
          <w:w w:val="95"/>
          <w:sz w:val="28"/>
          <w:szCs w:val="28"/>
        </w:rPr>
        <w:t xml:space="preserve">ю </w:t>
      </w:r>
      <w:r w:rsidR="005659C7" w:rsidRPr="00146D92">
        <w:rPr>
          <w:w w:val="95"/>
          <w:sz w:val="28"/>
          <w:szCs w:val="28"/>
        </w:rPr>
        <w:t>на 511 млн</w:t>
      </w:r>
      <w:proofErr w:type="gramStart"/>
      <w:r w:rsidR="005659C7" w:rsidRPr="00146D92">
        <w:rPr>
          <w:w w:val="95"/>
          <w:sz w:val="28"/>
          <w:szCs w:val="28"/>
        </w:rPr>
        <w:t>.р</w:t>
      </w:r>
      <w:proofErr w:type="gramEnd"/>
      <w:r w:rsidR="005659C7" w:rsidRPr="00146D92">
        <w:rPr>
          <w:w w:val="95"/>
          <w:sz w:val="28"/>
          <w:szCs w:val="28"/>
        </w:rPr>
        <w:t xml:space="preserve">уб., что на 2% меньше в сравнении с </w:t>
      </w:r>
      <w:r>
        <w:rPr>
          <w:w w:val="95"/>
          <w:sz w:val="28"/>
          <w:szCs w:val="28"/>
        </w:rPr>
        <w:t>2013 годом</w:t>
      </w:r>
      <w:r w:rsidR="005659C7" w:rsidRPr="00146D92">
        <w:rPr>
          <w:w w:val="95"/>
          <w:sz w:val="28"/>
          <w:szCs w:val="28"/>
        </w:rPr>
        <w:t xml:space="preserve">, </w:t>
      </w:r>
      <w:r w:rsidR="004857E6" w:rsidRPr="00146D92">
        <w:rPr>
          <w:w w:val="95"/>
          <w:sz w:val="28"/>
          <w:szCs w:val="28"/>
          <w:lang w:eastAsia="ru-RU"/>
        </w:rPr>
        <w:t xml:space="preserve"> реализовано имущества на 23,3 </w:t>
      </w:r>
      <w:r w:rsidR="001F310E" w:rsidRPr="00146D92">
        <w:rPr>
          <w:w w:val="95"/>
          <w:sz w:val="28"/>
          <w:szCs w:val="28"/>
          <w:lang w:eastAsia="ru-RU"/>
        </w:rPr>
        <w:t xml:space="preserve">млн. руб. (в 2013-33 млн. руб.). </w:t>
      </w:r>
      <w:r w:rsidR="004857E6" w:rsidRPr="00146D92">
        <w:rPr>
          <w:w w:val="95"/>
          <w:sz w:val="28"/>
          <w:szCs w:val="28"/>
        </w:rPr>
        <w:t>С отрицательной стороны н</w:t>
      </w:r>
      <w:r w:rsidR="001F310E" w:rsidRPr="00146D92">
        <w:rPr>
          <w:w w:val="95"/>
          <w:sz w:val="28"/>
          <w:szCs w:val="28"/>
        </w:rPr>
        <w:t>а выполнение показателя повлиял</w:t>
      </w:r>
      <w:r w:rsidR="004857E6" w:rsidRPr="00146D92">
        <w:rPr>
          <w:w w:val="95"/>
          <w:sz w:val="28"/>
          <w:szCs w:val="28"/>
        </w:rPr>
        <w:t xml:space="preserve"> </w:t>
      </w:r>
      <w:r w:rsidR="001F310E" w:rsidRPr="00146D92">
        <w:rPr>
          <w:w w:val="95"/>
          <w:sz w:val="28"/>
          <w:szCs w:val="28"/>
        </w:rPr>
        <w:t>от</w:t>
      </w:r>
      <w:r w:rsidR="004857E6" w:rsidRPr="00146D92">
        <w:rPr>
          <w:w w:val="95"/>
          <w:sz w:val="28"/>
          <w:szCs w:val="28"/>
        </w:rPr>
        <w:t>з</w:t>
      </w:r>
      <w:r w:rsidR="001F310E" w:rsidRPr="00146D92">
        <w:rPr>
          <w:w w:val="95"/>
          <w:sz w:val="28"/>
          <w:szCs w:val="28"/>
        </w:rPr>
        <w:t>ыв</w:t>
      </w:r>
      <w:r w:rsidR="004857E6" w:rsidRPr="00146D92">
        <w:rPr>
          <w:w w:val="95"/>
          <w:sz w:val="28"/>
          <w:szCs w:val="28"/>
        </w:rPr>
        <w:t xml:space="preserve"> с реализации имущества </w:t>
      </w:r>
      <w:r w:rsidR="001F310E" w:rsidRPr="00146D92">
        <w:rPr>
          <w:w w:val="95"/>
          <w:sz w:val="28"/>
          <w:szCs w:val="28"/>
        </w:rPr>
        <w:t>в связи с отзывом</w:t>
      </w:r>
      <w:r w:rsidR="004857E6" w:rsidRPr="00146D92">
        <w:rPr>
          <w:w w:val="95"/>
          <w:sz w:val="28"/>
          <w:szCs w:val="28"/>
        </w:rPr>
        <w:t xml:space="preserve"> </w:t>
      </w:r>
      <w:r w:rsidR="004857E6" w:rsidRPr="00146D92">
        <w:rPr>
          <w:w w:val="95"/>
          <w:sz w:val="28"/>
          <w:szCs w:val="28"/>
        </w:rPr>
        <w:lastRenderedPageBreak/>
        <w:t>исполнительных документов взыскателями на 141 млн</w:t>
      </w:r>
      <w:proofErr w:type="gramStart"/>
      <w:r w:rsidR="004857E6" w:rsidRPr="00146D92">
        <w:rPr>
          <w:w w:val="95"/>
          <w:sz w:val="28"/>
          <w:szCs w:val="28"/>
        </w:rPr>
        <w:t>.р</w:t>
      </w:r>
      <w:proofErr w:type="gramEnd"/>
      <w:r w:rsidR="004857E6" w:rsidRPr="00146D92">
        <w:rPr>
          <w:w w:val="95"/>
          <w:sz w:val="28"/>
          <w:szCs w:val="28"/>
        </w:rPr>
        <w:t xml:space="preserve">уб. В сравнении с прошлым годом стоимость отозванного имущества увеличилась на 74%. </w:t>
      </w:r>
    </w:p>
    <w:p w:rsidR="004857E6" w:rsidRPr="00146D92" w:rsidRDefault="004857E6" w:rsidP="00B83B06">
      <w:pPr>
        <w:ind w:firstLine="567"/>
        <w:jc w:val="both"/>
        <w:rPr>
          <w:w w:val="95"/>
          <w:sz w:val="28"/>
          <w:szCs w:val="28"/>
        </w:rPr>
      </w:pPr>
      <w:r w:rsidRPr="00146D92">
        <w:rPr>
          <w:w w:val="95"/>
          <w:sz w:val="28"/>
          <w:szCs w:val="28"/>
        </w:rPr>
        <w:t>Другой причиной явилось увеличение на 7% суммы, взысканной по производствам без учета добровольно перечисленной должниками, с 2246 млн</w:t>
      </w:r>
      <w:proofErr w:type="gramStart"/>
      <w:r w:rsidRPr="00146D92">
        <w:rPr>
          <w:w w:val="95"/>
          <w:sz w:val="28"/>
          <w:szCs w:val="28"/>
        </w:rPr>
        <w:t>.р</w:t>
      </w:r>
      <w:proofErr w:type="gramEnd"/>
      <w:r w:rsidRPr="00146D92">
        <w:rPr>
          <w:w w:val="95"/>
          <w:sz w:val="28"/>
          <w:szCs w:val="28"/>
        </w:rPr>
        <w:t xml:space="preserve">уб. </w:t>
      </w:r>
      <w:r w:rsidR="002C6FC0">
        <w:rPr>
          <w:w w:val="95"/>
          <w:sz w:val="28"/>
          <w:szCs w:val="28"/>
        </w:rPr>
        <w:t xml:space="preserve">в 2013 году </w:t>
      </w:r>
      <w:r w:rsidRPr="00146D92">
        <w:rPr>
          <w:w w:val="95"/>
          <w:sz w:val="28"/>
          <w:szCs w:val="28"/>
        </w:rPr>
        <w:t>до 2416 млн.руб.</w:t>
      </w:r>
      <w:r w:rsidR="002C6FC0">
        <w:rPr>
          <w:w w:val="95"/>
          <w:sz w:val="28"/>
          <w:szCs w:val="28"/>
        </w:rPr>
        <w:t xml:space="preserve"> в 2014 году</w:t>
      </w:r>
      <w:r w:rsidRPr="00146D92">
        <w:rPr>
          <w:w w:val="95"/>
          <w:sz w:val="28"/>
          <w:szCs w:val="28"/>
        </w:rPr>
        <w:t xml:space="preserve"> </w:t>
      </w:r>
      <w:r w:rsidR="002C6FC0">
        <w:rPr>
          <w:w w:val="95"/>
          <w:sz w:val="28"/>
          <w:szCs w:val="28"/>
        </w:rPr>
        <w:t xml:space="preserve">за счет </w:t>
      </w:r>
      <w:r w:rsidRPr="00146D92">
        <w:rPr>
          <w:w w:val="95"/>
          <w:sz w:val="28"/>
          <w:szCs w:val="28"/>
        </w:rPr>
        <w:t xml:space="preserve">обращения взыскания на денежные средства должника, находящиеся на банковских счетах.  </w:t>
      </w:r>
    </w:p>
    <w:p w:rsidR="004857E6" w:rsidRPr="00146D92" w:rsidRDefault="001F310E" w:rsidP="00B83B06">
      <w:pPr>
        <w:ind w:firstLine="567"/>
        <w:jc w:val="both"/>
        <w:rPr>
          <w:color w:val="1F497D"/>
          <w:w w:val="95"/>
          <w:sz w:val="28"/>
          <w:szCs w:val="28"/>
        </w:rPr>
      </w:pPr>
      <w:r w:rsidRPr="00146D92">
        <w:rPr>
          <w:w w:val="95"/>
          <w:sz w:val="28"/>
          <w:szCs w:val="28"/>
        </w:rPr>
        <w:t>П</w:t>
      </w:r>
      <w:r w:rsidR="004857E6" w:rsidRPr="00146D92">
        <w:rPr>
          <w:w w:val="95"/>
          <w:sz w:val="28"/>
          <w:szCs w:val="28"/>
        </w:rPr>
        <w:t>ередано взыскателю в счет погашения долга имущества на сумму 84,6 млн</w:t>
      </w:r>
      <w:proofErr w:type="gramStart"/>
      <w:r w:rsidR="004857E6" w:rsidRPr="00146D92">
        <w:rPr>
          <w:w w:val="95"/>
          <w:sz w:val="28"/>
          <w:szCs w:val="28"/>
        </w:rPr>
        <w:t>.р</w:t>
      </w:r>
      <w:proofErr w:type="gramEnd"/>
      <w:r w:rsidR="004857E6" w:rsidRPr="00146D92">
        <w:rPr>
          <w:w w:val="95"/>
          <w:sz w:val="28"/>
          <w:szCs w:val="28"/>
        </w:rPr>
        <w:t xml:space="preserve">уб., что на 19% больше в сравнении </w:t>
      </w:r>
      <w:r w:rsidRPr="00146D92">
        <w:rPr>
          <w:w w:val="95"/>
          <w:sz w:val="28"/>
          <w:szCs w:val="28"/>
        </w:rPr>
        <w:t>с 2013 годом</w:t>
      </w:r>
      <w:r w:rsidR="004857E6" w:rsidRPr="00146D92">
        <w:rPr>
          <w:w w:val="95"/>
          <w:sz w:val="28"/>
          <w:szCs w:val="28"/>
        </w:rPr>
        <w:t>.</w:t>
      </w:r>
      <w:r w:rsidRPr="00146D92">
        <w:rPr>
          <w:w w:val="95"/>
          <w:sz w:val="28"/>
          <w:szCs w:val="28"/>
        </w:rPr>
        <w:t xml:space="preserve"> А</w:t>
      </w:r>
      <w:r w:rsidR="004857E6" w:rsidRPr="00146D92">
        <w:rPr>
          <w:w w:val="95"/>
          <w:sz w:val="28"/>
          <w:szCs w:val="28"/>
        </w:rPr>
        <w:t>ктивизировалась работа по обращению взыскания на заложенное имущество.</w:t>
      </w:r>
      <w:r w:rsidR="00EC55FA">
        <w:rPr>
          <w:w w:val="95"/>
          <w:sz w:val="28"/>
          <w:szCs w:val="28"/>
        </w:rPr>
        <w:t xml:space="preserve"> Ув</w:t>
      </w:r>
      <w:r w:rsidR="00EC55FA" w:rsidRPr="00146D92">
        <w:rPr>
          <w:w w:val="95"/>
          <w:sz w:val="28"/>
          <w:szCs w:val="28"/>
        </w:rPr>
        <w:t>еличилось на 25%</w:t>
      </w:r>
      <w:r w:rsidR="004857E6" w:rsidRPr="00146D92">
        <w:rPr>
          <w:w w:val="95"/>
          <w:sz w:val="28"/>
          <w:szCs w:val="28"/>
        </w:rPr>
        <w:t xml:space="preserve"> количество обеспеченных арестом исполнительных производств</w:t>
      </w:r>
      <w:r w:rsidR="00EC55FA">
        <w:rPr>
          <w:w w:val="95"/>
          <w:sz w:val="28"/>
          <w:szCs w:val="28"/>
        </w:rPr>
        <w:t xml:space="preserve">, на 72 % </w:t>
      </w:r>
      <w:r w:rsidR="004857E6" w:rsidRPr="00146D92">
        <w:rPr>
          <w:w w:val="95"/>
          <w:sz w:val="28"/>
          <w:szCs w:val="28"/>
        </w:rPr>
        <w:t xml:space="preserve"> </w:t>
      </w:r>
      <w:r w:rsidR="00EC55FA">
        <w:rPr>
          <w:w w:val="95"/>
          <w:sz w:val="28"/>
          <w:szCs w:val="28"/>
        </w:rPr>
        <w:t>с</w:t>
      </w:r>
      <w:r w:rsidR="004857E6" w:rsidRPr="00146D92">
        <w:rPr>
          <w:w w:val="95"/>
          <w:sz w:val="28"/>
          <w:szCs w:val="28"/>
        </w:rPr>
        <w:t>умма денежных средств, полученная от реализации заложенного имущества</w:t>
      </w:r>
      <w:r w:rsidR="00EC55FA">
        <w:rPr>
          <w:w w:val="95"/>
          <w:sz w:val="28"/>
          <w:szCs w:val="28"/>
        </w:rPr>
        <w:t xml:space="preserve">. </w:t>
      </w:r>
    </w:p>
    <w:p w:rsidR="00B83B06" w:rsidRPr="00C77267" w:rsidRDefault="007F298D" w:rsidP="00B83B06">
      <w:pPr>
        <w:autoSpaceDN w:val="0"/>
        <w:ind w:firstLine="567"/>
        <w:contextualSpacing/>
        <w:jc w:val="both"/>
        <w:rPr>
          <w:w w:val="95"/>
          <w:sz w:val="28"/>
          <w:szCs w:val="28"/>
        </w:rPr>
      </w:pPr>
      <w:r w:rsidRPr="00146D92">
        <w:rPr>
          <w:w w:val="95"/>
          <w:kern w:val="28"/>
          <w:sz w:val="28"/>
          <w:szCs w:val="28"/>
        </w:rPr>
        <w:t xml:space="preserve">По направлению дознания </w:t>
      </w:r>
      <w:r w:rsidR="004857E6" w:rsidRPr="00146D92">
        <w:rPr>
          <w:w w:val="95"/>
          <w:kern w:val="28"/>
          <w:sz w:val="28"/>
          <w:szCs w:val="28"/>
        </w:rPr>
        <w:t>не выполнен показатель</w:t>
      </w:r>
      <w:r w:rsidRPr="00146D92">
        <w:rPr>
          <w:w w:val="95"/>
          <w:kern w:val="28"/>
          <w:sz w:val="28"/>
          <w:szCs w:val="28"/>
        </w:rPr>
        <w:t xml:space="preserve"> </w:t>
      </w:r>
      <w:r w:rsidR="004857E6" w:rsidRPr="00146D92">
        <w:rPr>
          <w:w w:val="95"/>
          <w:sz w:val="28"/>
          <w:szCs w:val="28"/>
        </w:rPr>
        <w:t xml:space="preserve">«оперативность производства дознания», который составил 89,4% </w:t>
      </w:r>
      <w:r w:rsidR="002C6FC0">
        <w:rPr>
          <w:w w:val="95"/>
          <w:sz w:val="28"/>
          <w:szCs w:val="28"/>
        </w:rPr>
        <w:t>(прогнозное значение 91%). И</w:t>
      </w:r>
      <w:r w:rsidR="004857E6" w:rsidRPr="00146D92">
        <w:rPr>
          <w:w w:val="95"/>
          <w:sz w:val="28"/>
          <w:szCs w:val="28"/>
        </w:rPr>
        <w:t>з общего количества уголовных дел, направленных прокурору с обвинительным актом (ТГ - 1220, АППГ - 1098) и прекращенных производством (ТГ - 15, АППГ – 11), окончено в срок свыше 30-ти</w:t>
      </w:r>
      <w:r w:rsidR="00EC55FA">
        <w:rPr>
          <w:w w:val="95"/>
          <w:sz w:val="28"/>
          <w:szCs w:val="28"/>
        </w:rPr>
        <w:t xml:space="preserve"> суток 131 (АППГ - 120) уголовное</w:t>
      </w:r>
      <w:r w:rsidR="004857E6" w:rsidRPr="00146D92">
        <w:rPr>
          <w:w w:val="95"/>
          <w:sz w:val="28"/>
          <w:szCs w:val="28"/>
        </w:rPr>
        <w:t xml:space="preserve"> дел</w:t>
      </w:r>
      <w:r w:rsidR="00EC55FA">
        <w:rPr>
          <w:w w:val="95"/>
          <w:sz w:val="28"/>
          <w:szCs w:val="28"/>
        </w:rPr>
        <w:t>о</w:t>
      </w:r>
      <w:r w:rsidR="004857E6" w:rsidRPr="00146D92">
        <w:rPr>
          <w:w w:val="95"/>
          <w:sz w:val="28"/>
          <w:szCs w:val="28"/>
        </w:rPr>
        <w:t>.</w:t>
      </w:r>
      <w:r w:rsidR="00B83B06" w:rsidRPr="00B83B06">
        <w:rPr>
          <w:sz w:val="28"/>
          <w:szCs w:val="28"/>
        </w:rPr>
        <w:t xml:space="preserve"> </w:t>
      </w:r>
      <w:r w:rsidR="00B83B06" w:rsidRPr="00C77267">
        <w:rPr>
          <w:w w:val="95"/>
          <w:sz w:val="28"/>
          <w:szCs w:val="28"/>
        </w:rPr>
        <w:t>Причины невыполнения заключаются в необходимости проведения по уголовным делам судебных экспертиз (2014 – 54 дел</w:t>
      </w:r>
      <w:r w:rsidR="00AE03C2">
        <w:rPr>
          <w:w w:val="95"/>
          <w:sz w:val="28"/>
          <w:szCs w:val="28"/>
        </w:rPr>
        <w:t>а</w:t>
      </w:r>
      <w:r w:rsidR="00B83B06" w:rsidRPr="00C77267">
        <w:rPr>
          <w:w w:val="95"/>
          <w:sz w:val="28"/>
          <w:szCs w:val="28"/>
        </w:rPr>
        <w:t xml:space="preserve">, АППГ – 30 дел); окончании уголовных дел, </w:t>
      </w:r>
      <w:r w:rsidR="00C77267">
        <w:rPr>
          <w:w w:val="95"/>
          <w:sz w:val="28"/>
          <w:szCs w:val="28"/>
        </w:rPr>
        <w:t>п</w:t>
      </w:r>
      <w:r w:rsidR="00B83B06" w:rsidRPr="00C77267">
        <w:rPr>
          <w:w w:val="95"/>
          <w:sz w:val="28"/>
          <w:szCs w:val="28"/>
        </w:rPr>
        <w:t>роизводство дознания по которым ранее приостанавливалось (2014 – 40 дел, АППГ – 43 дела); возвращении прокурорами районов уголовных дел для производства дополнительного дознания (2014 – 30 дел, АППГ - 25 дел); отмена органами прокуратуры постановлений дознавателей о прекращении уголовного дела (2014-2 дела, АППГ- 3 дела); недостаточном уровне знаний законодательства у дознавателей в виду непродолжительного пребывания в должности. Из 41 штатной единицы не укомплектовано 9 должностей дознавателей, 15 должностных лиц замещают должность дознавателей менее года.</w:t>
      </w:r>
    </w:p>
    <w:p w:rsidR="00B83B06" w:rsidRPr="00146D92" w:rsidRDefault="00B83B06" w:rsidP="00146D92">
      <w:pPr>
        <w:ind w:firstLine="567"/>
        <w:jc w:val="both"/>
        <w:rPr>
          <w:w w:val="95"/>
          <w:sz w:val="28"/>
          <w:szCs w:val="28"/>
        </w:rPr>
      </w:pPr>
    </w:p>
    <w:p w:rsidR="00AE1A9C" w:rsidRPr="00146D92" w:rsidRDefault="00E62DFD" w:rsidP="00146D92">
      <w:pPr>
        <w:widowControl w:val="0"/>
        <w:shd w:val="clear" w:color="auto" w:fill="FFFFFF"/>
        <w:tabs>
          <w:tab w:val="left" w:pos="1145"/>
        </w:tabs>
        <w:suppressAutoHyphens w:val="0"/>
        <w:autoSpaceDE w:val="0"/>
        <w:autoSpaceDN w:val="0"/>
        <w:adjustRightInd w:val="0"/>
        <w:ind w:left="360"/>
        <w:rPr>
          <w:b/>
          <w:color w:val="1F497D"/>
          <w:spacing w:val="-10"/>
          <w:w w:val="95"/>
          <w:sz w:val="28"/>
          <w:szCs w:val="28"/>
        </w:rPr>
      </w:pPr>
      <w:r w:rsidRPr="00146D92">
        <w:rPr>
          <w:b/>
          <w:color w:val="1F497D"/>
          <w:spacing w:val="-10"/>
          <w:w w:val="95"/>
          <w:sz w:val="28"/>
          <w:szCs w:val="28"/>
        </w:rPr>
        <w:t xml:space="preserve">             </w:t>
      </w:r>
      <w:r w:rsidR="00F94A52" w:rsidRPr="00146D92">
        <w:rPr>
          <w:b/>
          <w:color w:val="1F497D"/>
          <w:spacing w:val="-10"/>
          <w:w w:val="95"/>
          <w:sz w:val="28"/>
          <w:szCs w:val="28"/>
        </w:rPr>
        <w:t xml:space="preserve"> </w:t>
      </w:r>
      <w:r w:rsidR="00D51CA9" w:rsidRPr="00146D92">
        <w:rPr>
          <w:b/>
          <w:color w:val="1F497D"/>
          <w:spacing w:val="-10"/>
          <w:w w:val="95"/>
          <w:sz w:val="28"/>
          <w:szCs w:val="28"/>
        </w:rPr>
        <w:t>3. Меры, принятые в отчетном периоде для выполнения показателей</w:t>
      </w:r>
    </w:p>
    <w:p w:rsidR="007F298D" w:rsidRPr="00146D92" w:rsidRDefault="007F298D" w:rsidP="00146D92">
      <w:pPr>
        <w:widowControl w:val="0"/>
        <w:shd w:val="clear" w:color="auto" w:fill="FFFFFF"/>
        <w:tabs>
          <w:tab w:val="left" w:pos="567"/>
        </w:tabs>
        <w:suppressAutoHyphens w:val="0"/>
        <w:autoSpaceDE w:val="0"/>
        <w:autoSpaceDN w:val="0"/>
        <w:adjustRightInd w:val="0"/>
        <w:ind w:firstLine="567"/>
        <w:jc w:val="both"/>
        <w:rPr>
          <w:w w:val="95"/>
          <w:sz w:val="28"/>
          <w:szCs w:val="28"/>
        </w:rPr>
      </w:pPr>
      <w:r w:rsidRPr="00146D92">
        <w:rPr>
          <w:w w:val="95"/>
          <w:sz w:val="28"/>
          <w:szCs w:val="28"/>
        </w:rPr>
        <w:t xml:space="preserve">Основные организационно-управленческие меры, принятые в целях выполнения </w:t>
      </w:r>
      <w:r w:rsidR="001E6E01" w:rsidRPr="00146D92">
        <w:rPr>
          <w:w w:val="95"/>
          <w:sz w:val="28"/>
          <w:szCs w:val="28"/>
        </w:rPr>
        <w:t xml:space="preserve">основных </w:t>
      </w:r>
      <w:r w:rsidRPr="00146D92">
        <w:rPr>
          <w:w w:val="95"/>
          <w:sz w:val="28"/>
          <w:szCs w:val="28"/>
        </w:rPr>
        <w:t>показателей</w:t>
      </w:r>
      <w:r w:rsidR="001E6E01" w:rsidRPr="00146D92">
        <w:rPr>
          <w:w w:val="95"/>
          <w:sz w:val="28"/>
          <w:szCs w:val="28"/>
        </w:rPr>
        <w:t>,</w:t>
      </w:r>
      <w:r w:rsidRPr="00146D92">
        <w:rPr>
          <w:w w:val="95"/>
          <w:sz w:val="28"/>
          <w:szCs w:val="28"/>
        </w:rPr>
        <w:t xml:space="preserve"> определены решени</w:t>
      </w:r>
      <w:r w:rsidR="001E6E01" w:rsidRPr="00146D92">
        <w:rPr>
          <w:w w:val="95"/>
          <w:sz w:val="28"/>
          <w:szCs w:val="28"/>
        </w:rPr>
        <w:t>ями</w:t>
      </w:r>
      <w:r w:rsidRPr="00146D92">
        <w:rPr>
          <w:w w:val="95"/>
          <w:sz w:val="28"/>
          <w:szCs w:val="28"/>
        </w:rPr>
        <w:t xml:space="preserve"> коллегии Управления по итогам работы в 2013 году, </w:t>
      </w:r>
      <w:r w:rsidR="001E6E01" w:rsidRPr="00146D92">
        <w:rPr>
          <w:w w:val="95"/>
          <w:sz w:val="28"/>
          <w:szCs w:val="28"/>
        </w:rPr>
        <w:t>по итогам работы в 1</w:t>
      </w:r>
      <w:r w:rsidR="00AE03C2">
        <w:rPr>
          <w:w w:val="95"/>
          <w:sz w:val="28"/>
          <w:szCs w:val="28"/>
        </w:rPr>
        <w:t>-ом</w:t>
      </w:r>
      <w:r w:rsidR="001E6E01" w:rsidRPr="00146D92">
        <w:rPr>
          <w:w w:val="95"/>
          <w:sz w:val="28"/>
          <w:szCs w:val="28"/>
        </w:rPr>
        <w:t xml:space="preserve"> полугодии 2014 года,</w:t>
      </w:r>
      <w:r w:rsidR="00ED1B6A" w:rsidRPr="00146D92">
        <w:rPr>
          <w:w w:val="95"/>
          <w:sz w:val="28"/>
          <w:szCs w:val="28"/>
        </w:rPr>
        <w:t xml:space="preserve"> </w:t>
      </w:r>
      <w:r w:rsidRPr="00146D92">
        <w:rPr>
          <w:w w:val="95"/>
          <w:sz w:val="28"/>
          <w:szCs w:val="28"/>
        </w:rPr>
        <w:t>а также решениями оперативных совещаний</w:t>
      </w:r>
      <w:r w:rsidR="00461F8A" w:rsidRPr="00146D92">
        <w:rPr>
          <w:w w:val="95"/>
          <w:sz w:val="28"/>
          <w:szCs w:val="28"/>
        </w:rPr>
        <w:t xml:space="preserve"> при руководителе Управления. </w:t>
      </w:r>
    </w:p>
    <w:p w:rsidR="007F298D" w:rsidRPr="00146D92" w:rsidRDefault="007F298D" w:rsidP="00146D92">
      <w:pPr>
        <w:tabs>
          <w:tab w:val="left" w:pos="567"/>
        </w:tabs>
        <w:ind w:firstLine="567"/>
        <w:jc w:val="both"/>
        <w:rPr>
          <w:w w:val="95"/>
          <w:sz w:val="28"/>
          <w:szCs w:val="28"/>
        </w:rPr>
      </w:pPr>
      <w:r w:rsidRPr="00146D92">
        <w:rPr>
          <w:w w:val="95"/>
          <w:sz w:val="28"/>
          <w:szCs w:val="28"/>
        </w:rPr>
        <w:t xml:space="preserve">В ходе оперативных совещаний при руководителе Управления проводилось заслушивание начальников </w:t>
      </w:r>
      <w:r w:rsidR="00464A13">
        <w:rPr>
          <w:w w:val="95"/>
          <w:sz w:val="28"/>
          <w:szCs w:val="28"/>
        </w:rPr>
        <w:t>отделов</w:t>
      </w:r>
      <w:r w:rsidRPr="00146D92">
        <w:rPr>
          <w:w w:val="95"/>
          <w:sz w:val="28"/>
          <w:szCs w:val="28"/>
        </w:rPr>
        <w:t xml:space="preserve">, имеющих низкие показатели деятельности, вырабатывались меры, направленные на исправление сложившейся ситуации. </w:t>
      </w:r>
    </w:p>
    <w:p w:rsidR="00AA3846" w:rsidRPr="00DE4E29" w:rsidRDefault="00464A13" w:rsidP="00BA0087">
      <w:pPr>
        <w:pStyle w:val="western"/>
        <w:spacing w:before="0" w:beforeAutospacing="0"/>
        <w:ind w:firstLine="567"/>
        <w:jc w:val="both"/>
        <w:rPr>
          <w:b w:val="0"/>
          <w:bCs w:val="0"/>
          <w:color w:val="auto"/>
          <w:w w:val="95"/>
        </w:rPr>
      </w:pPr>
      <w:r>
        <w:rPr>
          <w:b w:val="0"/>
          <w:color w:val="auto"/>
          <w:w w:val="95"/>
        </w:rPr>
        <w:t>В</w:t>
      </w:r>
      <w:r w:rsidR="007F298D" w:rsidRPr="00DE4E29">
        <w:rPr>
          <w:b w:val="0"/>
          <w:color w:val="auto"/>
          <w:w w:val="95"/>
        </w:rPr>
        <w:t xml:space="preserve"> Уп</w:t>
      </w:r>
      <w:r w:rsidR="006D6D73" w:rsidRPr="00DE4E29">
        <w:rPr>
          <w:b w:val="0"/>
          <w:color w:val="auto"/>
          <w:w w:val="95"/>
        </w:rPr>
        <w:t xml:space="preserve">равлении </w:t>
      </w:r>
      <w:r w:rsidR="00AE03C2">
        <w:rPr>
          <w:b w:val="0"/>
          <w:color w:val="auto"/>
          <w:w w:val="95"/>
        </w:rPr>
        <w:t>принят</w:t>
      </w:r>
      <w:r w:rsidR="006D6D73" w:rsidRPr="00DE4E29">
        <w:rPr>
          <w:b w:val="0"/>
          <w:color w:val="auto"/>
          <w:w w:val="95"/>
        </w:rPr>
        <w:t xml:space="preserve"> </w:t>
      </w:r>
      <w:r w:rsidR="00DF709A" w:rsidRPr="00DE4E29">
        <w:rPr>
          <w:b w:val="0"/>
          <w:color w:val="auto"/>
          <w:w w:val="95"/>
        </w:rPr>
        <w:t>81</w:t>
      </w:r>
      <w:r w:rsidR="006D6D73" w:rsidRPr="00DE4E29">
        <w:rPr>
          <w:b w:val="0"/>
          <w:color w:val="auto"/>
          <w:w w:val="95"/>
        </w:rPr>
        <w:t xml:space="preserve"> прика</w:t>
      </w:r>
      <w:r w:rsidR="00DF709A" w:rsidRPr="00DE4E29">
        <w:rPr>
          <w:b w:val="0"/>
          <w:color w:val="auto"/>
          <w:w w:val="95"/>
        </w:rPr>
        <w:t>з</w:t>
      </w:r>
      <w:r w:rsidR="00FA1DDA" w:rsidRPr="00DE4E29">
        <w:rPr>
          <w:b w:val="0"/>
          <w:color w:val="auto"/>
          <w:w w:val="95"/>
        </w:rPr>
        <w:t xml:space="preserve">, </w:t>
      </w:r>
      <w:proofErr w:type="gramStart"/>
      <w:r w:rsidR="00FA1DDA" w:rsidRPr="00DE4E29">
        <w:rPr>
          <w:b w:val="0"/>
          <w:color w:val="auto"/>
          <w:w w:val="95"/>
        </w:rPr>
        <w:t>требования</w:t>
      </w:r>
      <w:proofErr w:type="gramEnd"/>
      <w:r w:rsidR="006D6D73" w:rsidRPr="00DE4E29">
        <w:rPr>
          <w:b w:val="0"/>
          <w:color w:val="auto"/>
          <w:w w:val="95"/>
        </w:rPr>
        <w:t xml:space="preserve"> которых непосредственно</w:t>
      </w:r>
      <w:r w:rsidR="007F298D" w:rsidRPr="00DE4E29">
        <w:rPr>
          <w:b w:val="0"/>
          <w:color w:val="auto"/>
          <w:w w:val="95"/>
        </w:rPr>
        <w:t xml:space="preserve"> </w:t>
      </w:r>
      <w:r w:rsidR="006D6D73" w:rsidRPr="00DE4E29">
        <w:rPr>
          <w:b w:val="0"/>
          <w:color w:val="auto"/>
          <w:w w:val="95"/>
        </w:rPr>
        <w:t>направлены</w:t>
      </w:r>
      <w:r w:rsidR="007F298D" w:rsidRPr="00DE4E29">
        <w:rPr>
          <w:b w:val="0"/>
          <w:color w:val="auto"/>
          <w:w w:val="95"/>
        </w:rPr>
        <w:t xml:space="preserve"> на выполнение показателей</w:t>
      </w:r>
      <w:r w:rsidR="004346C4" w:rsidRPr="00DE4E29">
        <w:rPr>
          <w:b w:val="0"/>
          <w:color w:val="auto"/>
          <w:w w:val="95"/>
        </w:rPr>
        <w:t xml:space="preserve">. </w:t>
      </w:r>
      <w:proofErr w:type="gramStart"/>
      <w:r w:rsidR="004346C4" w:rsidRPr="00DE4E29">
        <w:rPr>
          <w:b w:val="0"/>
          <w:color w:val="auto"/>
          <w:w w:val="95"/>
        </w:rPr>
        <w:t xml:space="preserve">Приказами </w:t>
      </w:r>
      <w:r w:rsidR="006D6D73" w:rsidRPr="00DE4E29">
        <w:rPr>
          <w:b w:val="0"/>
          <w:color w:val="auto"/>
          <w:w w:val="95"/>
        </w:rPr>
        <w:t>Управления</w:t>
      </w:r>
      <w:r w:rsidR="00C77267">
        <w:rPr>
          <w:b w:val="0"/>
          <w:color w:val="auto"/>
          <w:w w:val="95"/>
        </w:rPr>
        <w:t xml:space="preserve"> </w:t>
      </w:r>
      <w:r w:rsidR="006D6D73" w:rsidRPr="00DE4E29">
        <w:rPr>
          <w:b w:val="0"/>
          <w:color w:val="auto"/>
          <w:w w:val="95"/>
        </w:rPr>
        <w:t>обеспечивалась постановка производств на контроль главного судебного пристава Тверской области;</w:t>
      </w:r>
      <w:r w:rsidR="00DF709A" w:rsidRPr="00DE4E29">
        <w:rPr>
          <w:b w:val="0"/>
          <w:color w:val="auto"/>
          <w:w w:val="95"/>
        </w:rPr>
        <w:t xml:space="preserve"> </w:t>
      </w:r>
      <w:r w:rsidR="00C77267">
        <w:rPr>
          <w:b w:val="0"/>
          <w:color w:val="auto"/>
          <w:w w:val="95"/>
        </w:rPr>
        <w:t xml:space="preserve">регламентировалось создание </w:t>
      </w:r>
      <w:r w:rsidR="00DF709A" w:rsidRPr="00DE4E29">
        <w:rPr>
          <w:b w:val="0"/>
          <w:color w:val="auto"/>
          <w:w w:val="95"/>
        </w:rPr>
        <w:t>в крупных отделах групп судебных приставов по исполнению производств о взыскании административных штрафов;</w:t>
      </w:r>
      <w:r w:rsidR="00BA0087" w:rsidRPr="00DE4E29">
        <w:rPr>
          <w:b w:val="0"/>
          <w:color w:val="auto"/>
          <w:w w:val="95"/>
        </w:rPr>
        <w:t xml:space="preserve"> установлено плановое задание по исполнению административных штрафов ГИБДД; </w:t>
      </w:r>
      <w:r w:rsidR="002A12D3" w:rsidRPr="00DE4E29">
        <w:rPr>
          <w:b w:val="0"/>
          <w:color w:val="auto"/>
          <w:w w:val="95"/>
        </w:rPr>
        <w:t xml:space="preserve">определены </w:t>
      </w:r>
      <w:r w:rsidR="00BA0087" w:rsidRPr="00DE4E29">
        <w:rPr>
          <w:b w:val="0"/>
          <w:bCs w:val="0"/>
          <w:color w:val="auto"/>
          <w:w w:val="95"/>
        </w:rPr>
        <w:t>дополнительные меры по своевременной передаче на архивное хранение материалов оконченных исполнительных производств в отделах судебных приставов.</w:t>
      </w:r>
      <w:proofErr w:type="gramEnd"/>
      <w:r w:rsidR="00BA0087" w:rsidRPr="00DE4E29">
        <w:rPr>
          <w:b w:val="0"/>
          <w:bCs w:val="0"/>
          <w:color w:val="auto"/>
          <w:w w:val="95"/>
        </w:rPr>
        <w:t xml:space="preserve"> </w:t>
      </w:r>
      <w:r w:rsidR="006D6D73" w:rsidRPr="00DE4E29">
        <w:rPr>
          <w:b w:val="0"/>
          <w:color w:val="auto"/>
          <w:w w:val="95"/>
        </w:rPr>
        <w:t>С</w:t>
      </w:r>
      <w:r w:rsidR="007F298D" w:rsidRPr="00DE4E29">
        <w:rPr>
          <w:b w:val="0"/>
          <w:color w:val="auto"/>
          <w:w w:val="95"/>
        </w:rPr>
        <w:t>овместны</w:t>
      </w:r>
      <w:r w:rsidR="004346C4" w:rsidRPr="00DE4E29">
        <w:rPr>
          <w:b w:val="0"/>
          <w:color w:val="auto"/>
          <w:w w:val="95"/>
        </w:rPr>
        <w:t>е</w:t>
      </w:r>
      <w:r w:rsidR="007F298D" w:rsidRPr="00DE4E29">
        <w:rPr>
          <w:b w:val="0"/>
          <w:color w:val="auto"/>
          <w:w w:val="95"/>
        </w:rPr>
        <w:t xml:space="preserve"> с УМВД Рос</w:t>
      </w:r>
      <w:r w:rsidR="004346C4" w:rsidRPr="00DE4E29">
        <w:rPr>
          <w:b w:val="0"/>
          <w:color w:val="auto"/>
          <w:w w:val="95"/>
        </w:rPr>
        <w:t xml:space="preserve">сии по Тверской области приказы направлены на </w:t>
      </w:r>
      <w:r w:rsidR="007F298D" w:rsidRPr="00DE4E29">
        <w:rPr>
          <w:b w:val="0"/>
          <w:color w:val="auto"/>
          <w:w w:val="95"/>
        </w:rPr>
        <w:t>проведени</w:t>
      </w:r>
      <w:r w:rsidR="004346C4" w:rsidRPr="00DE4E29">
        <w:rPr>
          <w:b w:val="0"/>
          <w:color w:val="auto"/>
          <w:w w:val="95"/>
        </w:rPr>
        <w:t>е</w:t>
      </w:r>
      <w:r w:rsidR="007F298D" w:rsidRPr="00DE4E29">
        <w:rPr>
          <w:b w:val="0"/>
          <w:color w:val="auto"/>
          <w:w w:val="95"/>
        </w:rPr>
        <w:t xml:space="preserve"> оперативно-профилактических мероприятий</w:t>
      </w:r>
      <w:r w:rsidR="004346C4" w:rsidRPr="00DE4E29">
        <w:rPr>
          <w:b w:val="0"/>
          <w:color w:val="auto"/>
          <w:w w:val="95"/>
        </w:rPr>
        <w:t xml:space="preserve"> в целях</w:t>
      </w:r>
      <w:r w:rsidR="007F298D" w:rsidRPr="00DE4E29">
        <w:rPr>
          <w:b w:val="0"/>
          <w:color w:val="auto"/>
          <w:w w:val="95"/>
        </w:rPr>
        <w:t xml:space="preserve"> повышени</w:t>
      </w:r>
      <w:r w:rsidR="004346C4" w:rsidRPr="00DE4E29">
        <w:rPr>
          <w:b w:val="0"/>
          <w:color w:val="auto"/>
          <w:w w:val="95"/>
        </w:rPr>
        <w:t>я</w:t>
      </w:r>
      <w:r w:rsidR="007F298D" w:rsidRPr="00DE4E29">
        <w:rPr>
          <w:b w:val="0"/>
          <w:color w:val="auto"/>
          <w:w w:val="95"/>
        </w:rPr>
        <w:t xml:space="preserve"> уровня взы</w:t>
      </w:r>
      <w:r w:rsidR="006D6D73" w:rsidRPr="00DE4E29">
        <w:rPr>
          <w:b w:val="0"/>
          <w:color w:val="auto"/>
          <w:w w:val="95"/>
        </w:rPr>
        <w:t>скания административных штрафов.</w:t>
      </w:r>
      <w:r w:rsidR="00DF709A" w:rsidRPr="00DE4E29">
        <w:rPr>
          <w:b w:val="0"/>
          <w:color w:val="auto"/>
          <w:w w:val="95"/>
        </w:rPr>
        <w:t xml:space="preserve"> Совместным с ОПФ РФ в Тверской области приказом определены меры по повышению результативности взыскания страховых взносов. </w:t>
      </w:r>
      <w:r w:rsidR="004346C4" w:rsidRPr="00DE4E29">
        <w:rPr>
          <w:b w:val="0"/>
          <w:color w:val="auto"/>
          <w:w w:val="95"/>
        </w:rPr>
        <w:t xml:space="preserve">Ряд приказов направлен на </w:t>
      </w:r>
      <w:r w:rsidR="007F298D" w:rsidRPr="00DE4E29">
        <w:rPr>
          <w:b w:val="0"/>
          <w:color w:val="auto"/>
          <w:w w:val="95"/>
        </w:rPr>
        <w:t>организаци</w:t>
      </w:r>
      <w:r w:rsidR="004346C4" w:rsidRPr="00DE4E29">
        <w:rPr>
          <w:b w:val="0"/>
          <w:color w:val="auto"/>
          <w:w w:val="95"/>
        </w:rPr>
        <w:t>ю</w:t>
      </w:r>
      <w:r w:rsidR="007F298D" w:rsidRPr="00DE4E29">
        <w:rPr>
          <w:b w:val="0"/>
          <w:color w:val="auto"/>
          <w:w w:val="95"/>
        </w:rPr>
        <w:t xml:space="preserve"> </w:t>
      </w:r>
      <w:proofErr w:type="spellStart"/>
      <w:r w:rsidR="007F298D" w:rsidRPr="00DE4E29">
        <w:rPr>
          <w:b w:val="0"/>
          <w:color w:val="auto"/>
          <w:w w:val="95"/>
        </w:rPr>
        <w:t>р</w:t>
      </w:r>
      <w:r w:rsidR="00FA1DDA" w:rsidRPr="00DE4E29">
        <w:rPr>
          <w:b w:val="0"/>
          <w:color w:val="auto"/>
          <w:w w:val="95"/>
        </w:rPr>
        <w:t>а</w:t>
      </w:r>
      <w:r w:rsidR="007F298D" w:rsidRPr="00DE4E29">
        <w:rPr>
          <w:b w:val="0"/>
          <w:color w:val="auto"/>
          <w:w w:val="95"/>
        </w:rPr>
        <w:t>зы</w:t>
      </w:r>
      <w:r w:rsidR="004346C4" w:rsidRPr="00DE4E29">
        <w:rPr>
          <w:b w:val="0"/>
          <w:color w:val="auto"/>
          <w:w w:val="95"/>
        </w:rPr>
        <w:t>скной</w:t>
      </w:r>
      <w:proofErr w:type="spellEnd"/>
      <w:r w:rsidR="004346C4" w:rsidRPr="00DE4E29">
        <w:rPr>
          <w:b w:val="0"/>
          <w:color w:val="auto"/>
          <w:w w:val="95"/>
        </w:rPr>
        <w:t xml:space="preserve"> деятельности в Управлен</w:t>
      </w:r>
      <w:r w:rsidR="002A12D3" w:rsidRPr="00DE4E29">
        <w:rPr>
          <w:b w:val="0"/>
          <w:color w:val="auto"/>
          <w:w w:val="95"/>
        </w:rPr>
        <w:t xml:space="preserve">ии; приказами </w:t>
      </w:r>
      <w:r w:rsidR="004346C4" w:rsidRPr="00DE4E29">
        <w:rPr>
          <w:b w:val="0"/>
          <w:color w:val="auto"/>
          <w:w w:val="95"/>
        </w:rPr>
        <w:t xml:space="preserve">определены </w:t>
      </w:r>
      <w:r w:rsidR="007F298D" w:rsidRPr="00DE4E29">
        <w:rPr>
          <w:b w:val="0"/>
          <w:color w:val="auto"/>
          <w:w w:val="95"/>
        </w:rPr>
        <w:t>дополнительны</w:t>
      </w:r>
      <w:r w:rsidR="004346C4" w:rsidRPr="00DE4E29">
        <w:rPr>
          <w:b w:val="0"/>
          <w:color w:val="auto"/>
          <w:w w:val="95"/>
        </w:rPr>
        <w:t>е</w:t>
      </w:r>
      <w:r w:rsidR="007F298D" w:rsidRPr="00DE4E29">
        <w:rPr>
          <w:b w:val="0"/>
          <w:color w:val="auto"/>
          <w:w w:val="95"/>
        </w:rPr>
        <w:t xml:space="preserve"> мер</w:t>
      </w:r>
      <w:r w:rsidR="004346C4" w:rsidRPr="00DE4E29">
        <w:rPr>
          <w:b w:val="0"/>
          <w:color w:val="auto"/>
          <w:w w:val="95"/>
        </w:rPr>
        <w:t>ы</w:t>
      </w:r>
      <w:r w:rsidR="007F298D" w:rsidRPr="00DE4E29">
        <w:rPr>
          <w:b w:val="0"/>
          <w:color w:val="auto"/>
          <w:w w:val="95"/>
        </w:rPr>
        <w:t xml:space="preserve"> по реализации функций дознания</w:t>
      </w:r>
      <w:r w:rsidR="002A12D3" w:rsidRPr="00DE4E29">
        <w:rPr>
          <w:b w:val="0"/>
          <w:color w:val="auto"/>
          <w:w w:val="95"/>
        </w:rPr>
        <w:t>,</w:t>
      </w:r>
      <w:r w:rsidR="008F6EDF" w:rsidRPr="00DE4E29">
        <w:rPr>
          <w:b w:val="0"/>
          <w:color w:val="auto"/>
          <w:w w:val="95"/>
        </w:rPr>
        <w:t xml:space="preserve"> об организации </w:t>
      </w:r>
      <w:proofErr w:type="gramStart"/>
      <w:r w:rsidR="008F6EDF" w:rsidRPr="00DE4E29">
        <w:rPr>
          <w:b w:val="0"/>
          <w:color w:val="auto"/>
          <w:w w:val="95"/>
        </w:rPr>
        <w:lastRenderedPageBreak/>
        <w:t>контроля за</w:t>
      </w:r>
      <w:proofErr w:type="gramEnd"/>
      <w:r w:rsidR="008F6EDF" w:rsidRPr="00DE4E29">
        <w:rPr>
          <w:b w:val="0"/>
          <w:color w:val="auto"/>
          <w:w w:val="95"/>
        </w:rPr>
        <w:t xml:space="preserve"> исполнением постановлений, вынесенных по результатам рассмотрения жалоб, поданных в порядке подчиненности. </w:t>
      </w:r>
      <w:r w:rsidR="00BA0087" w:rsidRPr="00DE4E29">
        <w:rPr>
          <w:b w:val="0"/>
          <w:color w:val="auto"/>
          <w:w w:val="95"/>
        </w:rPr>
        <w:t xml:space="preserve">Ряд </w:t>
      </w:r>
      <w:r w:rsidR="007F298D" w:rsidRPr="00DE4E29">
        <w:rPr>
          <w:b w:val="0"/>
          <w:color w:val="auto"/>
          <w:w w:val="95"/>
        </w:rPr>
        <w:t>приказ</w:t>
      </w:r>
      <w:r w:rsidR="00BA0087" w:rsidRPr="00DE4E29">
        <w:rPr>
          <w:b w:val="0"/>
          <w:color w:val="auto"/>
          <w:w w:val="95"/>
        </w:rPr>
        <w:t>ов</w:t>
      </w:r>
      <w:r w:rsidR="008F6EDF" w:rsidRPr="00DE4E29">
        <w:rPr>
          <w:b w:val="0"/>
          <w:color w:val="auto"/>
          <w:w w:val="95"/>
        </w:rPr>
        <w:t xml:space="preserve"> издано</w:t>
      </w:r>
      <w:r w:rsidR="007F298D" w:rsidRPr="00DE4E29">
        <w:rPr>
          <w:b w:val="0"/>
          <w:color w:val="auto"/>
          <w:w w:val="95"/>
        </w:rPr>
        <w:t xml:space="preserve"> по направлению организации обеспечения установленного порядка деятельности судов (о проведении комплексных зачетов, учебных и контрольных с</w:t>
      </w:r>
      <w:r w:rsidR="008F6EDF" w:rsidRPr="00DE4E29">
        <w:rPr>
          <w:b w:val="0"/>
          <w:color w:val="auto"/>
          <w:w w:val="95"/>
        </w:rPr>
        <w:t>трельб, спортивных мероприятий).</w:t>
      </w:r>
      <w:r w:rsidR="00AA3846" w:rsidRPr="00DE4E29">
        <w:rPr>
          <w:b w:val="0"/>
          <w:bCs w:val="0"/>
          <w:color w:val="auto"/>
          <w:w w:val="95"/>
        </w:rPr>
        <w:t xml:space="preserve"> </w:t>
      </w:r>
    </w:p>
    <w:p w:rsidR="007F298D" w:rsidRPr="00146D92" w:rsidRDefault="00C77267" w:rsidP="00146D92">
      <w:pPr>
        <w:ind w:firstLine="567"/>
        <w:jc w:val="both"/>
        <w:rPr>
          <w:w w:val="95"/>
          <w:sz w:val="28"/>
          <w:szCs w:val="28"/>
        </w:rPr>
      </w:pPr>
      <w:r>
        <w:rPr>
          <w:w w:val="95"/>
          <w:sz w:val="28"/>
          <w:szCs w:val="28"/>
        </w:rPr>
        <w:t>В</w:t>
      </w:r>
      <w:r w:rsidR="000A6223" w:rsidRPr="00146D92">
        <w:rPr>
          <w:w w:val="95"/>
          <w:sz w:val="28"/>
          <w:szCs w:val="28"/>
        </w:rPr>
        <w:t xml:space="preserve"> соответствии с планом проводилась работа по </w:t>
      </w:r>
      <w:r w:rsidR="007F298D" w:rsidRPr="00146D92">
        <w:rPr>
          <w:w w:val="95"/>
          <w:sz w:val="28"/>
          <w:szCs w:val="28"/>
        </w:rPr>
        <w:t>популяризации «Банка данных исполнительных производств» (далее – Банк данных).</w:t>
      </w:r>
      <w:r w:rsidR="000A6223" w:rsidRPr="00146D92">
        <w:rPr>
          <w:w w:val="95"/>
          <w:sz w:val="28"/>
          <w:szCs w:val="28"/>
        </w:rPr>
        <w:t xml:space="preserve"> Создан видеоролик «Банк данных</w:t>
      </w:r>
      <w:r>
        <w:rPr>
          <w:w w:val="95"/>
          <w:sz w:val="28"/>
          <w:szCs w:val="28"/>
        </w:rPr>
        <w:t>»</w:t>
      </w:r>
      <w:r w:rsidR="000A6223" w:rsidRPr="00146D92">
        <w:rPr>
          <w:w w:val="95"/>
          <w:sz w:val="28"/>
          <w:szCs w:val="28"/>
        </w:rPr>
        <w:t xml:space="preserve">, подготовлена и растиражирована листовка с информацией о </w:t>
      </w:r>
      <w:r w:rsidR="007F298D" w:rsidRPr="00146D92">
        <w:rPr>
          <w:w w:val="95"/>
          <w:sz w:val="28"/>
          <w:szCs w:val="28"/>
        </w:rPr>
        <w:t>Банке данных</w:t>
      </w:r>
      <w:r w:rsidR="000A6223" w:rsidRPr="00146D92">
        <w:rPr>
          <w:color w:val="1F497D"/>
          <w:w w:val="95"/>
          <w:sz w:val="28"/>
          <w:szCs w:val="28"/>
        </w:rPr>
        <w:t xml:space="preserve">. </w:t>
      </w:r>
      <w:r w:rsidR="000A6223" w:rsidRPr="00146D92">
        <w:rPr>
          <w:w w:val="95"/>
          <w:sz w:val="28"/>
          <w:szCs w:val="28"/>
        </w:rPr>
        <w:t xml:space="preserve">Письма о возможностях Банка данных направлены во все </w:t>
      </w:r>
      <w:r w:rsidR="001F310E" w:rsidRPr="00146D92">
        <w:rPr>
          <w:w w:val="95"/>
          <w:sz w:val="28"/>
          <w:szCs w:val="28"/>
        </w:rPr>
        <w:t>органы исполнительной власти</w:t>
      </w:r>
      <w:r w:rsidR="000A6223" w:rsidRPr="00146D92">
        <w:rPr>
          <w:w w:val="95"/>
          <w:sz w:val="28"/>
          <w:szCs w:val="28"/>
        </w:rPr>
        <w:t xml:space="preserve"> </w:t>
      </w:r>
      <w:r>
        <w:rPr>
          <w:w w:val="95"/>
          <w:sz w:val="28"/>
          <w:szCs w:val="28"/>
        </w:rPr>
        <w:t>региона</w:t>
      </w:r>
      <w:r w:rsidR="007F298D" w:rsidRPr="00146D92">
        <w:rPr>
          <w:w w:val="95"/>
          <w:sz w:val="28"/>
          <w:szCs w:val="28"/>
        </w:rPr>
        <w:t xml:space="preserve"> </w:t>
      </w:r>
      <w:r w:rsidR="000A6223" w:rsidRPr="00146D92">
        <w:rPr>
          <w:w w:val="95"/>
          <w:sz w:val="28"/>
          <w:szCs w:val="28"/>
        </w:rPr>
        <w:t xml:space="preserve">с приложением видеоролика и листовки. </w:t>
      </w:r>
      <w:proofErr w:type="gramStart"/>
      <w:r w:rsidR="00850E7E" w:rsidRPr="00146D92">
        <w:rPr>
          <w:w w:val="95"/>
          <w:sz w:val="28"/>
          <w:szCs w:val="28"/>
        </w:rPr>
        <w:t>По этому</w:t>
      </w:r>
      <w:proofErr w:type="gramEnd"/>
      <w:r w:rsidR="00850E7E" w:rsidRPr="00146D92">
        <w:rPr>
          <w:w w:val="95"/>
          <w:sz w:val="28"/>
          <w:szCs w:val="28"/>
        </w:rPr>
        <w:t xml:space="preserve"> же вопросу н</w:t>
      </w:r>
      <w:r w:rsidR="000A6223" w:rsidRPr="00146D92">
        <w:rPr>
          <w:w w:val="95"/>
          <w:sz w:val="28"/>
          <w:szCs w:val="28"/>
        </w:rPr>
        <w:t xml:space="preserve">ачальниками районных отделов проведены рабочие встречи с главами </w:t>
      </w:r>
      <w:r w:rsidR="00850E7E" w:rsidRPr="00146D92">
        <w:rPr>
          <w:w w:val="95"/>
          <w:sz w:val="28"/>
          <w:szCs w:val="28"/>
        </w:rPr>
        <w:t xml:space="preserve">муниципальных образований Тверской области. </w:t>
      </w:r>
      <w:r w:rsidR="00AE03C2">
        <w:rPr>
          <w:w w:val="95"/>
          <w:sz w:val="28"/>
          <w:szCs w:val="28"/>
        </w:rPr>
        <w:t>Листовки с информацией</w:t>
      </w:r>
      <w:r w:rsidR="000A6223" w:rsidRPr="00146D92">
        <w:rPr>
          <w:w w:val="95"/>
          <w:sz w:val="28"/>
          <w:szCs w:val="28"/>
        </w:rPr>
        <w:t xml:space="preserve"> </w:t>
      </w:r>
      <w:r w:rsidR="00850E7E" w:rsidRPr="00146D92">
        <w:rPr>
          <w:w w:val="95"/>
          <w:sz w:val="28"/>
          <w:szCs w:val="28"/>
        </w:rPr>
        <w:t xml:space="preserve">о Банке данных </w:t>
      </w:r>
      <w:r w:rsidR="007F298D" w:rsidRPr="00146D92">
        <w:rPr>
          <w:w w:val="95"/>
          <w:sz w:val="28"/>
          <w:szCs w:val="28"/>
        </w:rPr>
        <w:t>размещен</w:t>
      </w:r>
      <w:r w:rsidR="00AE03C2">
        <w:rPr>
          <w:w w:val="95"/>
          <w:sz w:val="28"/>
          <w:szCs w:val="28"/>
        </w:rPr>
        <w:t>ы</w:t>
      </w:r>
      <w:r w:rsidR="007F298D" w:rsidRPr="00146D92">
        <w:rPr>
          <w:w w:val="95"/>
          <w:sz w:val="28"/>
          <w:szCs w:val="28"/>
        </w:rPr>
        <w:t xml:space="preserve"> на предприятиях</w:t>
      </w:r>
      <w:r w:rsidR="00AE03C2">
        <w:rPr>
          <w:w w:val="95"/>
          <w:sz w:val="28"/>
          <w:szCs w:val="28"/>
        </w:rPr>
        <w:t>,</w:t>
      </w:r>
      <w:r w:rsidR="007F298D" w:rsidRPr="00146D92">
        <w:rPr>
          <w:w w:val="95"/>
          <w:sz w:val="28"/>
          <w:szCs w:val="28"/>
        </w:rPr>
        <w:t xml:space="preserve"> учреждениях, остановках общественного транспор</w:t>
      </w:r>
      <w:r w:rsidR="00FA1DDA" w:rsidRPr="00146D92">
        <w:rPr>
          <w:w w:val="95"/>
          <w:sz w:val="28"/>
          <w:szCs w:val="28"/>
        </w:rPr>
        <w:t>та, торговых центрах,</w:t>
      </w:r>
      <w:r w:rsidR="00850E7E" w:rsidRPr="00146D92">
        <w:rPr>
          <w:w w:val="95"/>
          <w:sz w:val="28"/>
          <w:szCs w:val="28"/>
        </w:rPr>
        <w:t xml:space="preserve"> вокзалах;</w:t>
      </w:r>
      <w:r w:rsidR="00FA1DDA" w:rsidRPr="00146D92">
        <w:rPr>
          <w:w w:val="95"/>
          <w:sz w:val="28"/>
          <w:szCs w:val="28"/>
        </w:rPr>
        <w:t xml:space="preserve"> </w:t>
      </w:r>
      <w:r w:rsidR="007F298D" w:rsidRPr="00146D92">
        <w:rPr>
          <w:w w:val="95"/>
          <w:sz w:val="28"/>
          <w:szCs w:val="28"/>
        </w:rPr>
        <w:t>проверено наличие</w:t>
      </w:r>
      <w:r w:rsidR="00FA1DDA" w:rsidRPr="00146D92">
        <w:rPr>
          <w:w w:val="95"/>
          <w:sz w:val="28"/>
          <w:szCs w:val="28"/>
        </w:rPr>
        <w:t xml:space="preserve"> должников</w:t>
      </w:r>
      <w:r w:rsidR="007F298D" w:rsidRPr="00146D92">
        <w:rPr>
          <w:w w:val="95"/>
          <w:sz w:val="28"/>
          <w:szCs w:val="28"/>
        </w:rPr>
        <w:t xml:space="preserve"> </w:t>
      </w:r>
      <w:r w:rsidR="00FA1DDA" w:rsidRPr="00146D92">
        <w:rPr>
          <w:w w:val="95"/>
          <w:sz w:val="28"/>
          <w:szCs w:val="28"/>
        </w:rPr>
        <w:t xml:space="preserve">по исполнительным производствам </w:t>
      </w:r>
      <w:r w:rsidR="007F298D" w:rsidRPr="00146D92">
        <w:rPr>
          <w:w w:val="95"/>
          <w:sz w:val="28"/>
          <w:szCs w:val="28"/>
        </w:rPr>
        <w:t>в коллективах</w:t>
      </w:r>
      <w:r w:rsidR="00850E7E" w:rsidRPr="00146D92">
        <w:rPr>
          <w:w w:val="95"/>
          <w:sz w:val="28"/>
          <w:szCs w:val="28"/>
        </w:rPr>
        <w:t xml:space="preserve"> организаций и предприятий</w:t>
      </w:r>
      <w:r w:rsidR="00903858" w:rsidRPr="00146D92">
        <w:rPr>
          <w:w w:val="95"/>
          <w:sz w:val="28"/>
          <w:szCs w:val="28"/>
        </w:rPr>
        <w:t>;</w:t>
      </w:r>
      <w:r w:rsidR="00AE03C2">
        <w:rPr>
          <w:w w:val="95"/>
          <w:sz w:val="28"/>
          <w:szCs w:val="28"/>
        </w:rPr>
        <w:t xml:space="preserve"> проведены</w:t>
      </w:r>
      <w:r w:rsidR="00146D92" w:rsidRPr="00146D92">
        <w:rPr>
          <w:w w:val="95"/>
          <w:sz w:val="28"/>
          <w:szCs w:val="28"/>
        </w:rPr>
        <w:t xml:space="preserve"> </w:t>
      </w:r>
      <w:r w:rsidR="007F298D" w:rsidRPr="00146D92">
        <w:rPr>
          <w:w w:val="95"/>
          <w:sz w:val="28"/>
          <w:szCs w:val="28"/>
        </w:rPr>
        <w:t>консультаци</w:t>
      </w:r>
      <w:r w:rsidR="00903858" w:rsidRPr="00146D92">
        <w:rPr>
          <w:w w:val="95"/>
          <w:sz w:val="28"/>
          <w:szCs w:val="28"/>
        </w:rPr>
        <w:t>и для</w:t>
      </w:r>
      <w:r w:rsidR="007F298D" w:rsidRPr="00146D92">
        <w:rPr>
          <w:w w:val="95"/>
          <w:sz w:val="28"/>
          <w:szCs w:val="28"/>
        </w:rPr>
        <w:t xml:space="preserve"> граждан. </w:t>
      </w:r>
      <w:r w:rsidR="00850E7E" w:rsidRPr="00146D92">
        <w:rPr>
          <w:w w:val="95"/>
          <w:sz w:val="28"/>
          <w:szCs w:val="28"/>
        </w:rPr>
        <w:t xml:space="preserve">На сайте Управления и в </w:t>
      </w:r>
      <w:r w:rsidR="007F298D" w:rsidRPr="00146D92">
        <w:rPr>
          <w:w w:val="95"/>
          <w:sz w:val="28"/>
          <w:szCs w:val="28"/>
        </w:rPr>
        <w:t xml:space="preserve">СМИ </w:t>
      </w:r>
      <w:r w:rsidR="00850E7E" w:rsidRPr="00146D92">
        <w:rPr>
          <w:w w:val="95"/>
          <w:sz w:val="28"/>
          <w:szCs w:val="28"/>
        </w:rPr>
        <w:t xml:space="preserve">неоднократно </w:t>
      </w:r>
      <w:r>
        <w:rPr>
          <w:w w:val="95"/>
          <w:sz w:val="28"/>
          <w:szCs w:val="28"/>
        </w:rPr>
        <w:t xml:space="preserve">давалась </w:t>
      </w:r>
      <w:r w:rsidR="007F298D" w:rsidRPr="00146D92">
        <w:rPr>
          <w:w w:val="95"/>
          <w:sz w:val="28"/>
          <w:szCs w:val="28"/>
        </w:rPr>
        <w:t>разъяснительная  информация о Банке данных.</w:t>
      </w:r>
    </w:p>
    <w:p w:rsidR="002C53F0" w:rsidRPr="00E51158" w:rsidRDefault="00433B05" w:rsidP="00146D92">
      <w:pPr>
        <w:pStyle w:val="a7"/>
        <w:ind w:firstLine="567"/>
        <w:rPr>
          <w:w w:val="95"/>
          <w:szCs w:val="28"/>
        </w:rPr>
      </w:pPr>
      <w:r w:rsidRPr="00E51158">
        <w:rPr>
          <w:w w:val="95"/>
          <w:szCs w:val="28"/>
        </w:rPr>
        <w:t xml:space="preserve">Отделом организации исполнительного производства для выполнения показателей </w:t>
      </w:r>
      <w:r w:rsidR="008E431C" w:rsidRPr="00E51158">
        <w:rPr>
          <w:w w:val="95"/>
          <w:szCs w:val="28"/>
        </w:rPr>
        <w:t xml:space="preserve"> </w:t>
      </w:r>
      <w:r w:rsidRPr="00E51158">
        <w:rPr>
          <w:w w:val="95"/>
          <w:szCs w:val="28"/>
        </w:rPr>
        <w:t>е</w:t>
      </w:r>
      <w:r w:rsidR="008E431C" w:rsidRPr="00E51158">
        <w:rPr>
          <w:w w:val="95"/>
          <w:szCs w:val="28"/>
        </w:rPr>
        <w:t xml:space="preserve">жеквартально проводился </w:t>
      </w:r>
      <w:r w:rsidR="003D7B89" w:rsidRPr="00E51158">
        <w:rPr>
          <w:w w:val="95"/>
          <w:szCs w:val="28"/>
        </w:rPr>
        <w:t>расчет количества исполнительных производств, подлежащих окончанию, в том числе фактическим исполнением</w:t>
      </w:r>
      <w:r w:rsidR="006F5988" w:rsidRPr="00E51158">
        <w:rPr>
          <w:w w:val="95"/>
          <w:szCs w:val="28"/>
        </w:rPr>
        <w:t xml:space="preserve">. В районные отделы направлено </w:t>
      </w:r>
      <w:r w:rsidR="00E51158" w:rsidRPr="00E51158">
        <w:rPr>
          <w:w w:val="95"/>
          <w:szCs w:val="28"/>
        </w:rPr>
        <w:t>44</w:t>
      </w:r>
      <w:r w:rsidR="006F5988" w:rsidRPr="00E51158">
        <w:rPr>
          <w:w w:val="95"/>
          <w:szCs w:val="28"/>
        </w:rPr>
        <w:t xml:space="preserve"> письма с указанием мер, направленных на выполнение показателей,  а также повышение уровня исполнения отдельных категорий исполнительных производств. </w:t>
      </w:r>
    </w:p>
    <w:p w:rsidR="00243B7C" w:rsidRPr="00E51158" w:rsidRDefault="00E51158" w:rsidP="00146D92">
      <w:pPr>
        <w:ind w:firstLine="567"/>
        <w:jc w:val="both"/>
        <w:rPr>
          <w:w w:val="95"/>
          <w:sz w:val="28"/>
          <w:szCs w:val="28"/>
        </w:rPr>
      </w:pPr>
      <w:r w:rsidRPr="00E51158">
        <w:rPr>
          <w:w w:val="95"/>
          <w:sz w:val="28"/>
          <w:szCs w:val="28"/>
        </w:rPr>
        <w:t xml:space="preserve">Зональными специалистами  проводился </w:t>
      </w:r>
      <w:r w:rsidR="002A12D3" w:rsidRPr="00E51158">
        <w:rPr>
          <w:w w:val="95"/>
          <w:sz w:val="28"/>
          <w:szCs w:val="28"/>
        </w:rPr>
        <w:t xml:space="preserve">мониторинг базы данных АИС ФССП России на предмет необоснованного нахождения </w:t>
      </w:r>
      <w:r w:rsidR="003D7B89" w:rsidRPr="00E51158">
        <w:rPr>
          <w:w w:val="95"/>
          <w:sz w:val="28"/>
          <w:szCs w:val="28"/>
        </w:rPr>
        <w:t>производств</w:t>
      </w:r>
      <w:r w:rsidR="002A12D3" w:rsidRPr="00E51158">
        <w:rPr>
          <w:w w:val="95"/>
          <w:sz w:val="28"/>
          <w:szCs w:val="28"/>
        </w:rPr>
        <w:t xml:space="preserve"> о взыскании административных штрафов</w:t>
      </w:r>
      <w:r w:rsidRPr="00E51158">
        <w:rPr>
          <w:w w:val="95"/>
          <w:sz w:val="28"/>
          <w:szCs w:val="28"/>
        </w:rPr>
        <w:t>, исполнительных производств</w:t>
      </w:r>
      <w:r w:rsidR="002A12D3" w:rsidRPr="00E51158">
        <w:rPr>
          <w:w w:val="95"/>
          <w:sz w:val="28"/>
          <w:szCs w:val="28"/>
        </w:rPr>
        <w:t xml:space="preserve"> </w:t>
      </w:r>
      <w:r w:rsidR="003D7B89" w:rsidRPr="00E51158">
        <w:rPr>
          <w:w w:val="95"/>
          <w:sz w:val="28"/>
          <w:szCs w:val="28"/>
        </w:rPr>
        <w:t xml:space="preserve"> с незначительной суммой долга;</w:t>
      </w:r>
      <w:r w:rsidR="00433B05" w:rsidRPr="00E51158">
        <w:rPr>
          <w:w w:val="95"/>
          <w:sz w:val="28"/>
          <w:szCs w:val="28"/>
        </w:rPr>
        <w:t xml:space="preserve"> </w:t>
      </w:r>
      <w:r w:rsidR="003D7B89" w:rsidRPr="00E51158">
        <w:rPr>
          <w:w w:val="95"/>
          <w:sz w:val="28"/>
          <w:szCs w:val="28"/>
        </w:rPr>
        <w:t xml:space="preserve">осуществлялся </w:t>
      </w:r>
      <w:proofErr w:type="gramStart"/>
      <w:r w:rsidR="003D7B89" w:rsidRPr="00E51158">
        <w:rPr>
          <w:w w:val="95"/>
          <w:sz w:val="28"/>
          <w:szCs w:val="28"/>
        </w:rPr>
        <w:t>контроль за</w:t>
      </w:r>
      <w:proofErr w:type="gramEnd"/>
      <w:r w:rsidR="003D7B89" w:rsidRPr="00E51158">
        <w:rPr>
          <w:w w:val="95"/>
          <w:sz w:val="28"/>
          <w:szCs w:val="28"/>
        </w:rPr>
        <w:t xml:space="preserve"> окончанием производств, в рамках которых взыскана задолженность в полном объеме, но денежные средства не распределены и не перечислены взыскателям;</w:t>
      </w:r>
      <w:r w:rsidR="00433B05" w:rsidRPr="00E51158">
        <w:rPr>
          <w:w w:val="95"/>
          <w:sz w:val="28"/>
          <w:szCs w:val="28"/>
        </w:rPr>
        <w:t xml:space="preserve"> </w:t>
      </w:r>
      <w:proofErr w:type="gramStart"/>
      <w:r w:rsidR="003D7B89" w:rsidRPr="00E51158">
        <w:rPr>
          <w:w w:val="95"/>
          <w:sz w:val="28"/>
          <w:szCs w:val="28"/>
        </w:rPr>
        <w:t>проводилась работа по установлению места работы должников в целях обращения взыскани</w:t>
      </w:r>
      <w:r w:rsidR="00433B05" w:rsidRPr="00E51158">
        <w:rPr>
          <w:w w:val="95"/>
          <w:sz w:val="28"/>
          <w:szCs w:val="28"/>
        </w:rPr>
        <w:t xml:space="preserve">я на </w:t>
      </w:r>
      <w:r w:rsidR="00903858" w:rsidRPr="00E51158">
        <w:rPr>
          <w:w w:val="95"/>
          <w:sz w:val="28"/>
          <w:szCs w:val="28"/>
        </w:rPr>
        <w:t xml:space="preserve">их </w:t>
      </w:r>
      <w:r w:rsidR="00433B05" w:rsidRPr="00E51158">
        <w:rPr>
          <w:w w:val="95"/>
          <w:sz w:val="28"/>
          <w:szCs w:val="28"/>
        </w:rPr>
        <w:t xml:space="preserve">заработную плату; </w:t>
      </w:r>
      <w:r w:rsidR="003D7B89" w:rsidRPr="00E51158">
        <w:rPr>
          <w:w w:val="95"/>
          <w:sz w:val="28"/>
          <w:szCs w:val="28"/>
        </w:rPr>
        <w:t>выявлялись должники пенсионного возраста с последующим обращением взыскани</w:t>
      </w:r>
      <w:r w:rsidR="00F72A28" w:rsidRPr="00E51158">
        <w:rPr>
          <w:w w:val="95"/>
          <w:sz w:val="28"/>
          <w:szCs w:val="28"/>
        </w:rPr>
        <w:t>я</w:t>
      </w:r>
      <w:r w:rsidR="003D7B89" w:rsidRPr="00E51158">
        <w:rPr>
          <w:w w:val="95"/>
          <w:sz w:val="28"/>
          <w:szCs w:val="28"/>
        </w:rPr>
        <w:t xml:space="preserve"> на их пенсию;</w:t>
      </w:r>
      <w:r w:rsidR="00433B05" w:rsidRPr="00E51158">
        <w:rPr>
          <w:w w:val="95"/>
          <w:sz w:val="28"/>
          <w:szCs w:val="28"/>
        </w:rPr>
        <w:t xml:space="preserve"> </w:t>
      </w:r>
      <w:r w:rsidR="003D7B89" w:rsidRPr="00E51158">
        <w:rPr>
          <w:w w:val="95"/>
          <w:sz w:val="28"/>
          <w:szCs w:val="28"/>
        </w:rPr>
        <w:t>устанавливались банковские счета должников в целях обращения взыскания на них;</w:t>
      </w:r>
      <w:r w:rsidR="00433B05" w:rsidRPr="00E51158">
        <w:rPr>
          <w:w w:val="95"/>
          <w:sz w:val="28"/>
          <w:szCs w:val="28"/>
        </w:rPr>
        <w:t xml:space="preserve"> </w:t>
      </w:r>
      <w:r w:rsidR="003D7B89" w:rsidRPr="00E51158">
        <w:rPr>
          <w:w w:val="95"/>
          <w:sz w:val="28"/>
          <w:szCs w:val="28"/>
        </w:rPr>
        <w:t>периодически проводил</w:t>
      </w:r>
      <w:r w:rsidR="00903858" w:rsidRPr="00E51158">
        <w:rPr>
          <w:w w:val="95"/>
          <w:sz w:val="28"/>
          <w:szCs w:val="28"/>
        </w:rPr>
        <w:t>а</w:t>
      </w:r>
      <w:r w:rsidR="003D7B89" w:rsidRPr="00E51158">
        <w:rPr>
          <w:w w:val="95"/>
          <w:sz w:val="28"/>
          <w:szCs w:val="28"/>
        </w:rPr>
        <w:t>сь инвентаризаци</w:t>
      </w:r>
      <w:r w:rsidR="00AE03C2">
        <w:rPr>
          <w:w w:val="95"/>
          <w:sz w:val="28"/>
          <w:szCs w:val="28"/>
        </w:rPr>
        <w:t>я</w:t>
      </w:r>
      <w:r w:rsidR="003D7B89" w:rsidRPr="00E51158">
        <w:rPr>
          <w:w w:val="95"/>
          <w:sz w:val="28"/>
          <w:szCs w:val="28"/>
        </w:rPr>
        <w:t xml:space="preserve"> исполнительных производств, по которым  копии исполнительных документов направлены для удержания из заработной платы;</w:t>
      </w:r>
      <w:proofErr w:type="gramEnd"/>
      <w:r w:rsidR="00433B05" w:rsidRPr="00E51158">
        <w:rPr>
          <w:w w:val="95"/>
          <w:sz w:val="28"/>
          <w:szCs w:val="28"/>
        </w:rPr>
        <w:t xml:space="preserve"> </w:t>
      </w:r>
      <w:r w:rsidR="003D7B89" w:rsidRPr="00E51158">
        <w:rPr>
          <w:w w:val="95"/>
          <w:sz w:val="28"/>
          <w:szCs w:val="28"/>
        </w:rPr>
        <w:t>организовано взаимодействие с управляющими компаниями, кредитными организациями по проведению сверок по долгам, оплаченным минуя Службу;</w:t>
      </w:r>
      <w:r w:rsidR="00433B05" w:rsidRPr="00E51158">
        <w:rPr>
          <w:w w:val="95"/>
          <w:sz w:val="28"/>
          <w:szCs w:val="28"/>
        </w:rPr>
        <w:t xml:space="preserve"> </w:t>
      </w:r>
      <w:r w:rsidR="003D7B89" w:rsidRPr="00E51158">
        <w:rPr>
          <w:w w:val="95"/>
          <w:sz w:val="28"/>
          <w:szCs w:val="28"/>
        </w:rPr>
        <w:t>проводились рейдовые мероприятия, в том числе совместные операции с МВД (участие в совершении исполнительных действи</w:t>
      </w:r>
      <w:r w:rsidR="00AE03C2">
        <w:rPr>
          <w:w w:val="95"/>
          <w:sz w:val="28"/>
          <w:szCs w:val="28"/>
        </w:rPr>
        <w:t>й</w:t>
      </w:r>
      <w:r w:rsidR="003D7B89" w:rsidRPr="00E51158">
        <w:rPr>
          <w:w w:val="95"/>
          <w:sz w:val="28"/>
          <w:szCs w:val="28"/>
        </w:rPr>
        <w:t xml:space="preserve"> участковых положительно влияет на сознание должников);</w:t>
      </w:r>
      <w:r w:rsidR="00433B05" w:rsidRPr="00E51158">
        <w:rPr>
          <w:w w:val="95"/>
          <w:sz w:val="28"/>
          <w:szCs w:val="28"/>
        </w:rPr>
        <w:t xml:space="preserve"> </w:t>
      </w:r>
      <w:r w:rsidR="003D7B89" w:rsidRPr="00E51158">
        <w:rPr>
          <w:w w:val="95"/>
          <w:sz w:val="28"/>
          <w:szCs w:val="28"/>
        </w:rPr>
        <w:t>проводилась  работа по организации  регионального МВВ.</w:t>
      </w:r>
    </w:p>
    <w:p w:rsidR="002C53F0" w:rsidRPr="00C97E0E" w:rsidRDefault="00243B7C" w:rsidP="00146D92">
      <w:pPr>
        <w:ind w:firstLine="567"/>
        <w:jc w:val="both"/>
        <w:rPr>
          <w:w w:val="95"/>
          <w:sz w:val="28"/>
          <w:szCs w:val="28"/>
        </w:rPr>
      </w:pPr>
      <w:r w:rsidRPr="00C97E0E">
        <w:rPr>
          <w:w w:val="95"/>
          <w:sz w:val="28"/>
          <w:szCs w:val="28"/>
        </w:rPr>
        <w:t>Н</w:t>
      </w:r>
      <w:r w:rsidR="00AC6EB6" w:rsidRPr="00C97E0E">
        <w:rPr>
          <w:w w:val="95"/>
          <w:sz w:val="28"/>
          <w:szCs w:val="28"/>
        </w:rPr>
        <w:t>а</w:t>
      </w:r>
      <w:r w:rsidRPr="00C97E0E">
        <w:rPr>
          <w:w w:val="95"/>
          <w:sz w:val="28"/>
          <w:szCs w:val="28"/>
        </w:rPr>
        <w:t xml:space="preserve"> фактическое исполнение производств положительным образом повлияло налаженное взаимодействие с УГИБДД УМВД России по Тверской области, в том числе путем проведения совместных рейдов. </w:t>
      </w:r>
      <w:r w:rsidR="00C97E0E" w:rsidRPr="00C97E0E">
        <w:rPr>
          <w:w w:val="95"/>
          <w:sz w:val="28"/>
          <w:szCs w:val="28"/>
        </w:rPr>
        <w:t xml:space="preserve"> В течение 2014 года проведено 74</w:t>
      </w:r>
      <w:r w:rsidRPr="00C97E0E">
        <w:rPr>
          <w:w w:val="95"/>
          <w:sz w:val="28"/>
          <w:szCs w:val="28"/>
        </w:rPr>
        <w:t xml:space="preserve"> рейд</w:t>
      </w:r>
      <w:r w:rsidR="00AE03C2">
        <w:rPr>
          <w:w w:val="95"/>
          <w:sz w:val="28"/>
          <w:szCs w:val="28"/>
        </w:rPr>
        <w:t>а</w:t>
      </w:r>
      <w:r w:rsidRPr="00C97E0E">
        <w:rPr>
          <w:w w:val="95"/>
          <w:sz w:val="28"/>
          <w:szCs w:val="28"/>
        </w:rPr>
        <w:t>,</w:t>
      </w:r>
      <w:r w:rsidRPr="00146D92">
        <w:rPr>
          <w:color w:val="1F497D"/>
          <w:w w:val="95"/>
          <w:sz w:val="28"/>
          <w:szCs w:val="28"/>
        </w:rPr>
        <w:t xml:space="preserve"> </w:t>
      </w:r>
      <w:r w:rsidR="002C53F0" w:rsidRPr="00C97E0E">
        <w:rPr>
          <w:w w:val="95"/>
          <w:sz w:val="28"/>
          <w:szCs w:val="28"/>
        </w:rPr>
        <w:t>судебными прист</w:t>
      </w:r>
      <w:r w:rsidR="00C97E0E" w:rsidRPr="00C97E0E">
        <w:rPr>
          <w:w w:val="95"/>
          <w:sz w:val="28"/>
          <w:szCs w:val="28"/>
        </w:rPr>
        <w:t>авами-исполнителями выписано 912</w:t>
      </w:r>
      <w:r w:rsidR="002C53F0" w:rsidRPr="00C97E0E">
        <w:rPr>
          <w:w w:val="95"/>
          <w:sz w:val="28"/>
          <w:szCs w:val="28"/>
        </w:rPr>
        <w:t xml:space="preserve"> повесток, взыскана задолженнос</w:t>
      </w:r>
      <w:r w:rsidR="00C97E0E" w:rsidRPr="00C97E0E">
        <w:rPr>
          <w:w w:val="95"/>
          <w:sz w:val="28"/>
          <w:szCs w:val="28"/>
        </w:rPr>
        <w:t>ть в сумме 518 тыс. рублей по 87</w:t>
      </w:r>
      <w:r w:rsidR="002C53F0" w:rsidRPr="00C97E0E">
        <w:rPr>
          <w:w w:val="95"/>
          <w:sz w:val="28"/>
          <w:szCs w:val="28"/>
        </w:rPr>
        <w:t xml:space="preserve"> исполнительным производствам, наложен арест на 1</w:t>
      </w:r>
      <w:r w:rsidR="00C97E0E" w:rsidRPr="00C97E0E">
        <w:rPr>
          <w:w w:val="95"/>
          <w:sz w:val="28"/>
          <w:szCs w:val="28"/>
        </w:rPr>
        <w:t xml:space="preserve">7 </w:t>
      </w:r>
      <w:r w:rsidR="002C53F0" w:rsidRPr="00C97E0E">
        <w:rPr>
          <w:w w:val="95"/>
          <w:sz w:val="28"/>
          <w:szCs w:val="28"/>
        </w:rPr>
        <w:t xml:space="preserve">автотранспортных средств. Одно автотранспортное средство изъято (задолженность по сводному исполнительному производству составляет более 2 млн. рублей). </w:t>
      </w:r>
    </w:p>
    <w:p w:rsidR="002C53F0" w:rsidRPr="00E02184" w:rsidRDefault="00243B7C" w:rsidP="00146D92">
      <w:pPr>
        <w:ind w:firstLine="567"/>
        <w:jc w:val="both"/>
        <w:rPr>
          <w:w w:val="95"/>
          <w:sz w:val="28"/>
          <w:szCs w:val="28"/>
        </w:rPr>
      </w:pPr>
      <w:r w:rsidRPr="00E02184">
        <w:rPr>
          <w:w w:val="95"/>
          <w:sz w:val="28"/>
          <w:szCs w:val="28"/>
        </w:rPr>
        <w:t xml:space="preserve">В результате </w:t>
      </w:r>
      <w:r w:rsidR="00E02184" w:rsidRPr="00E02184">
        <w:rPr>
          <w:w w:val="95"/>
          <w:sz w:val="28"/>
          <w:szCs w:val="28"/>
        </w:rPr>
        <w:t xml:space="preserve">проведенных </w:t>
      </w:r>
      <w:r w:rsidR="002C53F0" w:rsidRPr="00E02184">
        <w:rPr>
          <w:w w:val="95"/>
          <w:sz w:val="28"/>
          <w:szCs w:val="28"/>
        </w:rPr>
        <w:t>совместны</w:t>
      </w:r>
      <w:r w:rsidRPr="00E02184">
        <w:rPr>
          <w:w w:val="95"/>
          <w:sz w:val="28"/>
          <w:szCs w:val="28"/>
        </w:rPr>
        <w:t>х</w:t>
      </w:r>
      <w:r w:rsidR="002C53F0" w:rsidRPr="00E02184">
        <w:rPr>
          <w:w w:val="95"/>
          <w:sz w:val="28"/>
          <w:szCs w:val="28"/>
        </w:rPr>
        <w:t xml:space="preserve"> мероприяти</w:t>
      </w:r>
      <w:r w:rsidRPr="00E02184">
        <w:rPr>
          <w:w w:val="95"/>
          <w:sz w:val="28"/>
          <w:szCs w:val="28"/>
        </w:rPr>
        <w:t>й</w:t>
      </w:r>
      <w:r w:rsidR="002C53F0" w:rsidRPr="00E02184">
        <w:rPr>
          <w:w w:val="95"/>
          <w:sz w:val="28"/>
          <w:szCs w:val="28"/>
        </w:rPr>
        <w:t xml:space="preserve"> </w:t>
      </w:r>
      <w:r w:rsidR="00E02184" w:rsidRPr="00E02184">
        <w:rPr>
          <w:w w:val="95"/>
          <w:sz w:val="28"/>
          <w:szCs w:val="28"/>
        </w:rPr>
        <w:t xml:space="preserve">увеличилось на 9464, по сравнению с 2013 годом, количество исполнительных производств, возбужденных на </w:t>
      </w:r>
      <w:r w:rsidR="00E02184" w:rsidRPr="00E02184">
        <w:rPr>
          <w:w w:val="95"/>
          <w:sz w:val="28"/>
          <w:szCs w:val="28"/>
        </w:rPr>
        <w:lastRenderedPageBreak/>
        <w:t>основании постановлений органов ГИБДД, оконченных</w:t>
      </w:r>
      <w:r w:rsidRPr="00E02184">
        <w:rPr>
          <w:w w:val="95"/>
          <w:sz w:val="28"/>
          <w:szCs w:val="28"/>
        </w:rPr>
        <w:t xml:space="preserve"> фактическим исполнением</w:t>
      </w:r>
      <w:r w:rsidR="00E02184" w:rsidRPr="00E02184">
        <w:rPr>
          <w:w w:val="95"/>
          <w:sz w:val="28"/>
          <w:szCs w:val="28"/>
        </w:rPr>
        <w:t xml:space="preserve">, </w:t>
      </w:r>
      <w:r w:rsidRPr="00E02184">
        <w:rPr>
          <w:w w:val="95"/>
          <w:sz w:val="28"/>
          <w:szCs w:val="28"/>
        </w:rPr>
        <w:t xml:space="preserve"> </w:t>
      </w:r>
      <w:r w:rsidR="00E02184" w:rsidRPr="00E02184">
        <w:rPr>
          <w:w w:val="95"/>
          <w:sz w:val="28"/>
          <w:szCs w:val="28"/>
        </w:rPr>
        <w:t>больше, чем в 2013 году, взысканная сумма увеличилась на 18750 тыс. рублей.</w:t>
      </w:r>
    </w:p>
    <w:p w:rsidR="0005750A" w:rsidRPr="00EC3E04" w:rsidRDefault="00EC3E04" w:rsidP="00EC3E04">
      <w:pPr>
        <w:pStyle w:val="af"/>
        <w:spacing w:before="0" w:beforeAutospacing="0" w:after="0" w:afterAutospacing="0"/>
        <w:jc w:val="both"/>
        <w:rPr>
          <w:color w:val="1F497D"/>
          <w:w w:val="95"/>
          <w:sz w:val="28"/>
          <w:szCs w:val="28"/>
        </w:rPr>
      </w:pPr>
      <w:r w:rsidRPr="00EC3E04">
        <w:rPr>
          <w:w w:val="95"/>
          <w:sz w:val="28"/>
          <w:szCs w:val="28"/>
        </w:rPr>
        <w:t xml:space="preserve">       </w:t>
      </w:r>
      <w:proofErr w:type="gramStart"/>
      <w:r w:rsidR="0005750A" w:rsidRPr="00EC3E04">
        <w:rPr>
          <w:w w:val="95"/>
          <w:sz w:val="28"/>
          <w:szCs w:val="28"/>
        </w:rPr>
        <w:t xml:space="preserve">В рамках использования АИС ФССП </w:t>
      </w:r>
      <w:r w:rsidR="008C7B73" w:rsidRPr="00EC3E04">
        <w:rPr>
          <w:w w:val="95"/>
          <w:sz w:val="28"/>
          <w:szCs w:val="28"/>
        </w:rPr>
        <w:t>Р</w:t>
      </w:r>
      <w:r w:rsidR="0005750A" w:rsidRPr="00EC3E04">
        <w:rPr>
          <w:w w:val="95"/>
          <w:sz w:val="28"/>
          <w:szCs w:val="28"/>
        </w:rPr>
        <w:t xml:space="preserve">оссии </w:t>
      </w:r>
      <w:r w:rsidR="000D109B" w:rsidRPr="00EC3E04">
        <w:rPr>
          <w:w w:val="95"/>
          <w:sz w:val="28"/>
          <w:szCs w:val="28"/>
        </w:rPr>
        <w:t>реа</w:t>
      </w:r>
      <w:r w:rsidR="0005750A" w:rsidRPr="00EC3E04">
        <w:rPr>
          <w:w w:val="95"/>
          <w:sz w:val="28"/>
          <w:szCs w:val="28"/>
        </w:rPr>
        <w:t xml:space="preserve">лизовано межведомственное взаимодействие (далее — МВВ) на региональном уровне </w:t>
      </w:r>
      <w:r w:rsidR="008C7B73" w:rsidRPr="00EC3E04">
        <w:rPr>
          <w:w w:val="95"/>
          <w:sz w:val="28"/>
          <w:szCs w:val="28"/>
        </w:rPr>
        <w:t>со Сбербанком России путем направления запросов о наличии банковских счетов, зарегистрированных за должниками и находящихся на них денежных средствах, а также путем направления постановлений об обращении взыскания на денежные средства, находящиеся на счетах в банке, а также с Отделением Пенсионного фонда по Тверской области посредством направления</w:t>
      </w:r>
      <w:proofErr w:type="gramEnd"/>
      <w:r w:rsidR="008C7B73" w:rsidRPr="00EC3E04">
        <w:rPr>
          <w:w w:val="95"/>
          <w:sz w:val="28"/>
          <w:szCs w:val="28"/>
        </w:rPr>
        <w:t xml:space="preserve"> запросов о месте работы должника и установления должников-получателей пенсий с последующим обращением взыскания на заработную плату и пенсию должников. </w:t>
      </w:r>
      <w:proofErr w:type="gramStart"/>
      <w:r w:rsidR="008C7B73" w:rsidRPr="00EC3E04">
        <w:rPr>
          <w:w w:val="95"/>
          <w:sz w:val="28"/>
          <w:szCs w:val="28"/>
        </w:rPr>
        <w:t>За счет списания денежных средств, находящихся в Сбербанке России,  окончено фактическим исполнением 30628 исполнительных  производств или 19,3% от общего количества фактически оконченных исполнительных производств,  за счет обращения взыскания на заработную плату и пенсию должников - 11254 или 7,1%. Доля оконченных фактическим исполнением исполнительных производств за счет технических возможностей в рамках действующего регионального взаимодействия составила 26,4%.</w:t>
      </w:r>
      <w:proofErr w:type="gramEnd"/>
    </w:p>
    <w:p w:rsidR="005659C7" w:rsidRPr="00146D92" w:rsidRDefault="005659C7" w:rsidP="008C7B73">
      <w:pPr>
        <w:tabs>
          <w:tab w:val="left" w:pos="142"/>
          <w:tab w:val="left" w:pos="993"/>
        </w:tabs>
        <w:jc w:val="both"/>
        <w:rPr>
          <w:w w:val="95"/>
          <w:sz w:val="28"/>
          <w:szCs w:val="28"/>
        </w:rPr>
      </w:pPr>
      <w:r w:rsidRPr="00146D92">
        <w:rPr>
          <w:w w:val="95"/>
          <w:sz w:val="28"/>
          <w:szCs w:val="28"/>
        </w:rPr>
        <w:t xml:space="preserve">     </w:t>
      </w:r>
      <w:r w:rsidR="008C7B73">
        <w:rPr>
          <w:w w:val="95"/>
          <w:sz w:val="28"/>
          <w:szCs w:val="28"/>
        </w:rPr>
        <w:t xml:space="preserve">   </w:t>
      </w:r>
      <w:r w:rsidRPr="00146D92">
        <w:rPr>
          <w:w w:val="95"/>
          <w:sz w:val="28"/>
          <w:szCs w:val="28"/>
        </w:rPr>
        <w:t xml:space="preserve"> Взаимодействие судебных приставов-исполнителей, осуществляющих розыск</w:t>
      </w:r>
      <w:r w:rsidR="00AE03C2">
        <w:rPr>
          <w:w w:val="95"/>
          <w:sz w:val="28"/>
          <w:szCs w:val="28"/>
        </w:rPr>
        <w:t>,</w:t>
      </w:r>
      <w:r w:rsidRPr="00146D92">
        <w:rPr>
          <w:w w:val="95"/>
          <w:sz w:val="28"/>
          <w:szCs w:val="28"/>
        </w:rPr>
        <w:t xml:space="preserve"> с правоохранительными органами, организациями по проведению </w:t>
      </w:r>
      <w:proofErr w:type="spellStart"/>
      <w:r w:rsidRPr="00146D92">
        <w:rPr>
          <w:w w:val="95"/>
          <w:sz w:val="28"/>
          <w:szCs w:val="28"/>
        </w:rPr>
        <w:t>исполнительно-разыскных</w:t>
      </w:r>
      <w:proofErr w:type="spellEnd"/>
      <w:r w:rsidRPr="00146D92">
        <w:rPr>
          <w:w w:val="95"/>
          <w:sz w:val="28"/>
          <w:szCs w:val="28"/>
        </w:rPr>
        <w:t xml:space="preserve"> действий дало определенные результаты по установлению места нахождения лиц, находящихся в розыске. Так, во взаимодействии с БРНС установлено 10 разыскиваемых должников, специальным приёмником </w:t>
      </w:r>
      <w:r w:rsidR="00AE03C2" w:rsidRPr="00146D92">
        <w:rPr>
          <w:w w:val="95"/>
          <w:sz w:val="28"/>
          <w:szCs w:val="28"/>
        </w:rPr>
        <w:t xml:space="preserve">УМВД </w:t>
      </w:r>
      <w:r w:rsidRPr="00146D92">
        <w:rPr>
          <w:w w:val="95"/>
          <w:sz w:val="28"/>
          <w:szCs w:val="28"/>
        </w:rPr>
        <w:t>для содержания лиц, арестованных в административном порядке</w:t>
      </w:r>
      <w:r w:rsidR="00AE03C2">
        <w:rPr>
          <w:w w:val="95"/>
          <w:sz w:val="28"/>
          <w:szCs w:val="28"/>
        </w:rPr>
        <w:t>,</w:t>
      </w:r>
      <w:r w:rsidRPr="00146D92">
        <w:rPr>
          <w:w w:val="95"/>
          <w:sz w:val="28"/>
          <w:szCs w:val="28"/>
        </w:rPr>
        <w:t xml:space="preserve"> – 32, УФМС России по Тверской области – 13, с УФСИН России по Тверской области – 25, с органами ЗАГС – 11, с участковыми уполномоченными полиции – 18.</w:t>
      </w:r>
    </w:p>
    <w:p w:rsidR="00F61266" w:rsidRPr="00146D92" w:rsidRDefault="007B5320" w:rsidP="00146D92">
      <w:pPr>
        <w:suppressAutoHyphens w:val="0"/>
        <w:autoSpaceDE w:val="0"/>
        <w:autoSpaceDN w:val="0"/>
        <w:adjustRightInd w:val="0"/>
        <w:ind w:firstLine="567"/>
        <w:jc w:val="both"/>
        <w:rPr>
          <w:w w:val="95"/>
          <w:sz w:val="28"/>
          <w:szCs w:val="28"/>
          <w:lang w:eastAsia="ru-RU"/>
        </w:rPr>
      </w:pPr>
      <w:r w:rsidRPr="00146D92">
        <w:rPr>
          <w:w w:val="95"/>
          <w:sz w:val="28"/>
          <w:szCs w:val="28"/>
          <w:u w:val="single"/>
        </w:rPr>
        <w:t>По на</w:t>
      </w:r>
      <w:r w:rsidR="00704933" w:rsidRPr="00146D92">
        <w:rPr>
          <w:w w:val="95"/>
          <w:sz w:val="28"/>
          <w:szCs w:val="28"/>
          <w:u w:val="single"/>
        </w:rPr>
        <w:t xml:space="preserve">правлению </w:t>
      </w:r>
      <w:proofErr w:type="gramStart"/>
      <w:r w:rsidR="00704933" w:rsidRPr="00146D92">
        <w:rPr>
          <w:w w:val="95"/>
          <w:sz w:val="28"/>
          <w:szCs w:val="28"/>
          <w:u w:val="single"/>
        </w:rPr>
        <w:t>организации обеспечения установленного порядка деятельности</w:t>
      </w:r>
      <w:r w:rsidR="00AE03C2">
        <w:rPr>
          <w:w w:val="95"/>
          <w:sz w:val="28"/>
          <w:szCs w:val="28"/>
          <w:u w:val="single"/>
        </w:rPr>
        <w:t xml:space="preserve"> судов</w:t>
      </w:r>
      <w:proofErr w:type="gramEnd"/>
      <w:r w:rsidR="00704933" w:rsidRPr="00146D92">
        <w:rPr>
          <w:w w:val="95"/>
          <w:sz w:val="28"/>
          <w:szCs w:val="28"/>
          <w:u w:val="single"/>
        </w:rPr>
        <w:t xml:space="preserve"> </w:t>
      </w:r>
      <w:r w:rsidR="00F61266" w:rsidRPr="00146D92">
        <w:rPr>
          <w:w w:val="95"/>
          <w:sz w:val="28"/>
          <w:szCs w:val="28"/>
          <w:u w:val="single"/>
        </w:rPr>
        <w:t>еженедельно осуществлялся</w:t>
      </w:r>
      <w:r w:rsidR="00F61266" w:rsidRPr="00146D92">
        <w:rPr>
          <w:color w:val="1F497D"/>
          <w:w w:val="95"/>
          <w:sz w:val="28"/>
          <w:szCs w:val="28"/>
          <w:u w:val="single"/>
        </w:rPr>
        <w:t xml:space="preserve"> м</w:t>
      </w:r>
      <w:r w:rsidR="00F61266" w:rsidRPr="00146D92">
        <w:rPr>
          <w:w w:val="95"/>
          <w:sz w:val="28"/>
          <w:szCs w:val="28"/>
          <w:lang w:eastAsia="ru-RU"/>
        </w:rPr>
        <w:t>ониторинг выполнения показателей структурными подразделениями посредством анализ</w:t>
      </w:r>
      <w:r w:rsidR="00C77267">
        <w:rPr>
          <w:w w:val="95"/>
          <w:sz w:val="28"/>
          <w:szCs w:val="28"/>
          <w:lang w:eastAsia="ru-RU"/>
        </w:rPr>
        <w:t xml:space="preserve">а предоставляемой информации по проведенным </w:t>
      </w:r>
      <w:r w:rsidR="00F61266" w:rsidRPr="00146D92">
        <w:rPr>
          <w:w w:val="95"/>
          <w:sz w:val="28"/>
          <w:szCs w:val="28"/>
          <w:lang w:eastAsia="ru-RU"/>
        </w:rPr>
        <w:t>мероприятия</w:t>
      </w:r>
      <w:r w:rsidR="00C77267">
        <w:rPr>
          <w:w w:val="95"/>
          <w:sz w:val="28"/>
          <w:szCs w:val="28"/>
          <w:lang w:eastAsia="ru-RU"/>
        </w:rPr>
        <w:t>м</w:t>
      </w:r>
      <w:r w:rsidR="00F61266" w:rsidRPr="00146D92">
        <w:rPr>
          <w:w w:val="95"/>
          <w:sz w:val="28"/>
          <w:szCs w:val="28"/>
          <w:lang w:eastAsia="ru-RU"/>
        </w:rPr>
        <w:t>, а также в ходе рабочих выездов.</w:t>
      </w:r>
    </w:p>
    <w:p w:rsidR="00F61266" w:rsidRPr="00146D92" w:rsidRDefault="00464A13" w:rsidP="00146D92">
      <w:pPr>
        <w:suppressAutoHyphens w:val="0"/>
        <w:ind w:firstLine="567"/>
        <w:jc w:val="both"/>
        <w:rPr>
          <w:w w:val="95"/>
          <w:sz w:val="28"/>
          <w:szCs w:val="28"/>
          <w:lang w:eastAsia="ru-RU"/>
        </w:rPr>
      </w:pPr>
      <w:r>
        <w:rPr>
          <w:w w:val="95"/>
          <w:sz w:val="28"/>
          <w:szCs w:val="28"/>
          <w:lang w:eastAsia="ru-RU"/>
        </w:rPr>
        <w:t xml:space="preserve">Повышенное </w:t>
      </w:r>
      <w:r w:rsidR="00F61266" w:rsidRPr="00146D92">
        <w:rPr>
          <w:w w:val="95"/>
          <w:sz w:val="28"/>
          <w:szCs w:val="28"/>
          <w:lang w:eastAsia="ru-RU"/>
        </w:rPr>
        <w:t>внимание уделялось эффективности работы по реализации полномочий оказания содействия органам внутренних дел в розыске и задержании лиц, скрывшихся от органов дознания</w:t>
      </w:r>
      <w:r w:rsidR="00C77267">
        <w:rPr>
          <w:w w:val="95"/>
          <w:sz w:val="28"/>
          <w:szCs w:val="28"/>
          <w:lang w:eastAsia="ru-RU"/>
        </w:rPr>
        <w:t>,</w:t>
      </w:r>
      <w:r w:rsidR="00F61266" w:rsidRPr="00146D92">
        <w:rPr>
          <w:w w:val="95"/>
          <w:sz w:val="28"/>
          <w:szCs w:val="28"/>
          <w:lang w:eastAsia="ru-RU"/>
        </w:rPr>
        <w:t xml:space="preserve"> следствия или суда. </w:t>
      </w:r>
      <w:r w:rsidR="002C1772" w:rsidRPr="00146D92">
        <w:rPr>
          <w:w w:val="95"/>
          <w:sz w:val="28"/>
          <w:szCs w:val="28"/>
          <w:lang w:eastAsia="ru-RU"/>
        </w:rPr>
        <w:t xml:space="preserve">Задержано и передано в ОВД 57 лиц, находившихся в розыске (АППГ — 30, + 90 %), из них 37 — по подозрению в совершении преступлений небольшой тяжести, 14 - средней тяжести и 6 - тяжких преступлений. </w:t>
      </w:r>
    </w:p>
    <w:p w:rsidR="002C1772" w:rsidRPr="00146D92" w:rsidRDefault="00F61266" w:rsidP="00146D92">
      <w:pPr>
        <w:suppressAutoHyphens w:val="0"/>
        <w:autoSpaceDE w:val="0"/>
        <w:autoSpaceDN w:val="0"/>
        <w:adjustRightInd w:val="0"/>
        <w:ind w:firstLine="567"/>
        <w:jc w:val="both"/>
        <w:rPr>
          <w:w w:val="95"/>
          <w:sz w:val="28"/>
          <w:szCs w:val="28"/>
          <w:lang w:eastAsia="ru-RU"/>
        </w:rPr>
      </w:pPr>
      <w:r w:rsidRPr="00146D92">
        <w:rPr>
          <w:w w:val="95"/>
          <w:sz w:val="28"/>
          <w:szCs w:val="28"/>
          <w:lang w:eastAsia="ru-RU"/>
        </w:rPr>
        <w:t xml:space="preserve">В целях повышения </w:t>
      </w:r>
      <w:proofErr w:type="spellStart"/>
      <w:r w:rsidRPr="00146D92">
        <w:rPr>
          <w:w w:val="95"/>
          <w:sz w:val="28"/>
          <w:szCs w:val="28"/>
          <w:lang w:eastAsia="ru-RU"/>
        </w:rPr>
        <w:t>выявляемости</w:t>
      </w:r>
      <w:proofErr w:type="spellEnd"/>
      <w:r w:rsidRPr="00146D92">
        <w:rPr>
          <w:w w:val="95"/>
          <w:sz w:val="28"/>
          <w:szCs w:val="28"/>
          <w:lang w:eastAsia="ru-RU"/>
        </w:rPr>
        <w:t xml:space="preserve"> административных правонарушений проведены занятия по административной практике в форме семинаров и практических занятий. При проведении комплексного зачета</w:t>
      </w:r>
      <w:r w:rsidR="00146D92">
        <w:rPr>
          <w:w w:val="95"/>
          <w:sz w:val="28"/>
          <w:szCs w:val="28"/>
          <w:lang w:eastAsia="ru-RU"/>
        </w:rPr>
        <w:t xml:space="preserve"> </w:t>
      </w:r>
      <w:r w:rsidRPr="00146D92">
        <w:rPr>
          <w:w w:val="95"/>
          <w:sz w:val="28"/>
          <w:szCs w:val="28"/>
          <w:lang w:eastAsia="ru-RU"/>
        </w:rPr>
        <w:t xml:space="preserve">за III квартал 2014 года проводились ежедневные практические занятия с судебными приставами по ОУПДС, в ходе которых моделировались ситуации совершения административных </w:t>
      </w:r>
      <w:r w:rsidR="00FB6CC8">
        <w:rPr>
          <w:w w:val="95"/>
          <w:sz w:val="28"/>
          <w:szCs w:val="28"/>
          <w:lang w:eastAsia="ru-RU"/>
        </w:rPr>
        <w:t>п</w:t>
      </w:r>
      <w:r w:rsidRPr="00146D92">
        <w:rPr>
          <w:w w:val="95"/>
          <w:sz w:val="28"/>
          <w:szCs w:val="28"/>
          <w:lang w:eastAsia="ru-RU"/>
        </w:rPr>
        <w:t xml:space="preserve">равонарушений, составлялись протоколы об административных правонарушениях. Сотрудники отделов, достигших наилучших результатов </w:t>
      </w:r>
      <w:proofErr w:type="spellStart"/>
      <w:r w:rsidRPr="00146D92">
        <w:rPr>
          <w:w w:val="95"/>
          <w:sz w:val="28"/>
          <w:szCs w:val="28"/>
          <w:lang w:eastAsia="ru-RU"/>
        </w:rPr>
        <w:t>выявляемости</w:t>
      </w:r>
      <w:proofErr w:type="spellEnd"/>
      <w:r w:rsidRPr="00146D92">
        <w:rPr>
          <w:w w:val="95"/>
          <w:sz w:val="28"/>
          <w:szCs w:val="28"/>
          <w:lang w:eastAsia="ru-RU"/>
        </w:rPr>
        <w:t xml:space="preserve"> (</w:t>
      </w:r>
      <w:proofErr w:type="spellStart"/>
      <w:r w:rsidRPr="00146D92">
        <w:rPr>
          <w:w w:val="95"/>
          <w:sz w:val="28"/>
          <w:szCs w:val="28"/>
          <w:lang w:eastAsia="ru-RU"/>
        </w:rPr>
        <w:t>Зубцовский</w:t>
      </w:r>
      <w:proofErr w:type="spellEnd"/>
      <w:r w:rsidRPr="00146D92">
        <w:rPr>
          <w:w w:val="95"/>
          <w:sz w:val="28"/>
          <w:szCs w:val="28"/>
          <w:lang w:eastAsia="ru-RU"/>
        </w:rPr>
        <w:t xml:space="preserve"> РОСП, МО СП по ОУПДС), направлялись для оказания практической помощи в структурные подразделения, где показатели по данному направлению наиболее низкие. Начальники </w:t>
      </w:r>
      <w:r w:rsidR="00FB6CC8">
        <w:rPr>
          <w:w w:val="95"/>
          <w:sz w:val="28"/>
          <w:szCs w:val="28"/>
          <w:lang w:eastAsia="ru-RU"/>
        </w:rPr>
        <w:t>отделов</w:t>
      </w:r>
      <w:r w:rsidRPr="00146D92">
        <w:rPr>
          <w:w w:val="95"/>
          <w:sz w:val="28"/>
          <w:szCs w:val="28"/>
          <w:lang w:eastAsia="ru-RU"/>
        </w:rPr>
        <w:t>, показавших наихудшие результаты работы</w:t>
      </w:r>
      <w:r w:rsidR="002A12D3">
        <w:rPr>
          <w:w w:val="95"/>
          <w:sz w:val="28"/>
          <w:szCs w:val="28"/>
          <w:lang w:eastAsia="ru-RU"/>
        </w:rPr>
        <w:t>,</w:t>
      </w:r>
      <w:r w:rsidRPr="00146D92">
        <w:rPr>
          <w:w w:val="95"/>
          <w:sz w:val="28"/>
          <w:szCs w:val="28"/>
          <w:lang w:eastAsia="ru-RU"/>
        </w:rPr>
        <w:t xml:space="preserve"> заслушаны на оперативном совещании при заместителе руководителя 28.10.2014.</w:t>
      </w:r>
      <w:r w:rsidR="00DB2155" w:rsidRPr="00146D92">
        <w:rPr>
          <w:w w:val="95"/>
          <w:sz w:val="28"/>
          <w:szCs w:val="28"/>
          <w:lang w:eastAsia="ru-RU"/>
        </w:rPr>
        <w:t xml:space="preserve"> </w:t>
      </w:r>
      <w:r w:rsidR="00FB6CC8">
        <w:rPr>
          <w:w w:val="95"/>
          <w:sz w:val="28"/>
          <w:szCs w:val="28"/>
          <w:lang w:eastAsia="ru-RU"/>
        </w:rPr>
        <w:t>С</w:t>
      </w:r>
      <w:r w:rsidR="00DB2155" w:rsidRPr="00146D92">
        <w:rPr>
          <w:w w:val="95"/>
          <w:sz w:val="28"/>
          <w:szCs w:val="28"/>
          <w:lang w:eastAsia="ru-RU"/>
        </w:rPr>
        <w:t>удебными приставами по ОУПДС составлено</w:t>
      </w:r>
      <w:r w:rsidRPr="00146D92">
        <w:rPr>
          <w:w w:val="95"/>
          <w:sz w:val="28"/>
          <w:szCs w:val="28"/>
          <w:lang w:eastAsia="ru-RU"/>
        </w:rPr>
        <w:t xml:space="preserve"> </w:t>
      </w:r>
      <w:r w:rsidR="00DB2155" w:rsidRPr="00146D92">
        <w:rPr>
          <w:w w:val="95"/>
          <w:sz w:val="28"/>
          <w:szCs w:val="28"/>
          <w:lang w:eastAsia="ru-RU"/>
        </w:rPr>
        <w:t xml:space="preserve">528 протоколов об административных правонарушениях по ст.ст. 13.26, 17.3, 17.8 </w:t>
      </w:r>
      <w:proofErr w:type="spellStart"/>
      <w:r w:rsidR="00DB2155" w:rsidRPr="00146D92">
        <w:rPr>
          <w:w w:val="95"/>
          <w:sz w:val="28"/>
          <w:szCs w:val="28"/>
          <w:lang w:eastAsia="ru-RU"/>
        </w:rPr>
        <w:t>КоАП</w:t>
      </w:r>
      <w:proofErr w:type="spellEnd"/>
      <w:r w:rsidR="00DB2155" w:rsidRPr="00146D92">
        <w:rPr>
          <w:w w:val="95"/>
          <w:sz w:val="28"/>
          <w:szCs w:val="28"/>
          <w:lang w:eastAsia="ru-RU"/>
        </w:rPr>
        <w:t xml:space="preserve"> РФ, что на 5,2 % больше, чем в 2013 году (502).</w:t>
      </w:r>
      <w:r w:rsidR="002C1772" w:rsidRPr="00146D92">
        <w:rPr>
          <w:w w:val="95"/>
          <w:sz w:val="28"/>
          <w:szCs w:val="28"/>
          <w:lang w:eastAsia="ru-RU"/>
        </w:rPr>
        <w:t xml:space="preserve"> Все рассмотрены с назначением наказания. </w:t>
      </w:r>
    </w:p>
    <w:p w:rsidR="00F61266" w:rsidRPr="00146D92" w:rsidRDefault="00C413C1" w:rsidP="00146D92">
      <w:pPr>
        <w:suppressAutoHyphens w:val="0"/>
        <w:autoSpaceDE w:val="0"/>
        <w:autoSpaceDN w:val="0"/>
        <w:adjustRightInd w:val="0"/>
        <w:ind w:firstLine="567"/>
        <w:jc w:val="both"/>
        <w:rPr>
          <w:w w:val="95"/>
          <w:sz w:val="28"/>
          <w:szCs w:val="28"/>
          <w:lang w:eastAsia="ru-RU"/>
        </w:rPr>
      </w:pPr>
      <w:r w:rsidRPr="00146D92">
        <w:rPr>
          <w:w w:val="95"/>
          <w:sz w:val="28"/>
          <w:szCs w:val="28"/>
          <w:lang w:eastAsia="ru-RU"/>
        </w:rPr>
        <w:lastRenderedPageBreak/>
        <w:t xml:space="preserve">На контроле находились вопросы технической оснащенности и </w:t>
      </w:r>
      <w:proofErr w:type="spellStart"/>
      <w:r w:rsidRPr="00146D92">
        <w:rPr>
          <w:w w:val="95"/>
          <w:sz w:val="28"/>
          <w:szCs w:val="28"/>
          <w:lang w:eastAsia="ru-RU"/>
        </w:rPr>
        <w:t>укрепленности</w:t>
      </w:r>
      <w:proofErr w:type="spellEnd"/>
      <w:r w:rsidRPr="00146D92">
        <w:rPr>
          <w:w w:val="95"/>
          <w:sz w:val="28"/>
          <w:szCs w:val="28"/>
          <w:lang w:eastAsia="ru-RU"/>
        </w:rPr>
        <w:t xml:space="preserve"> судов и участков мировых судей, а также вопросы принудительного выдворения иностранных граждан и лиц без гражданства за пределы Российской Федерации, в  </w:t>
      </w:r>
      <w:proofErr w:type="gramStart"/>
      <w:r w:rsidRPr="00146D92">
        <w:rPr>
          <w:w w:val="95"/>
          <w:sz w:val="28"/>
          <w:szCs w:val="28"/>
          <w:lang w:eastAsia="ru-RU"/>
        </w:rPr>
        <w:t>связи</w:t>
      </w:r>
      <w:proofErr w:type="gramEnd"/>
      <w:r w:rsidRPr="00146D92">
        <w:rPr>
          <w:w w:val="95"/>
          <w:sz w:val="28"/>
          <w:szCs w:val="28"/>
          <w:lang w:eastAsia="ru-RU"/>
        </w:rPr>
        <w:t xml:space="preserve"> с чем на постоянной основе проводились межведомственные рабочие встречи с представителями УФМС России по Тверской области</w:t>
      </w:r>
      <w:r w:rsidR="00464A13">
        <w:rPr>
          <w:w w:val="95"/>
          <w:sz w:val="28"/>
          <w:szCs w:val="28"/>
          <w:lang w:eastAsia="ru-RU"/>
        </w:rPr>
        <w:t>,</w:t>
      </w:r>
      <w:r w:rsidRPr="00146D92">
        <w:rPr>
          <w:w w:val="95"/>
          <w:sz w:val="28"/>
          <w:szCs w:val="28"/>
          <w:lang w:eastAsia="ru-RU"/>
        </w:rPr>
        <w:t xml:space="preserve"> Управления Судебного департамента в Тверской области и Управления обеспечения деятельности мировых судей ГУРБ Тверской области.</w:t>
      </w:r>
    </w:p>
    <w:p w:rsidR="00C171D1" w:rsidRDefault="008A54A7" w:rsidP="00146D92">
      <w:pPr>
        <w:ind w:firstLine="567"/>
        <w:jc w:val="both"/>
        <w:rPr>
          <w:w w:val="95"/>
          <w:sz w:val="28"/>
          <w:szCs w:val="28"/>
        </w:rPr>
      </w:pPr>
      <w:r w:rsidRPr="00146D92">
        <w:rPr>
          <w:color w:val="1F497D"/>
          <w:w w:val="95"/>
          <w:sz w:val="28"/>
          <w:szCs w:val="28"/>
          <w:u w:val="single"/>
        </w:rPr>
        <w:t xml:space="preserve">По направлению организации работы </w:t>
      </w:r>
      <w:r w:rsidR="00B1525B" w:rsidRPr="00146D92">
        <w:rPr>
          <w:color w:val="1F497D"/>
          <w:w w:val="95"/>
          <w:sz w:val="28"/>
          <w:szCs w:val="28"/>
          <w:u w:val="single"/>
        </w:rPr>
        <w:t xml:space="preserve">по </w:t>
      </w:r>
      <w:r w:rsidR="00D8026A" w:rsidRPr="00146D92">
        <w:rPr>
          <w:color w:val="1F497D"/>
          <w:w w:val="95"/>
          <w:sz w:val="28"/>
          <w:szCs w:val="28"/>
          <w:u w:val="single"/>
        </w:rPr>
        <w:t>реализации</w:t>
      </w:r>
      <w:r w:rsidRPr="00146D92">
        <w:rPr>
          <w:color w:val="1F497D"/>
          <w:w w:val="95"/>
          <w:sz w:val="28"/>
          <w:szCs w:val="28"/>
          <w:u w:val="single"/>
        </w:rPr>
        <w:t xml:space="preserve"> имущества должников</w:t>
      </w:r>
      <w:r w:rsidR="00D8026A" w:rsidRPr="00146D92">
        <w:rPr>
          <w:w w:val="95"/>
          <w:sz w:val="28"/>
          <w:szCs w:val="28"/>
        </w:rPr>
        <w:t xml:space="preserve"> контролир</w:t>
      </w:r>
      <w:r w:rsidR="00903858" w:rsidRPr="00146D92">
        <w:rPr>
          <w:w w:val="95"/>
          <w:sz w:val="28"/>
          <w:szCs w:val="28"/>
        </w:rPr>
        <w:t xml:space="preserve">уется </w:t>
      </w:r>
      <w:r w:rsidR="00B00586" w:rsidRPr="00146D92">
        <w:rPr>
          <w:w w:val="95"/>
          <w:sz w:val="28"/>
          <w:szCs w:val="28"/>
        </w:rPr>
        <w:t>соблюдени</w:t>
      </w:r>
      <w:r w:rsidR="00D8026A" w:rsidRPr="00146D92">
        <w:rPr>
          <w:w w:val="95"/>
          <w:sz w:val="28"/>
          <w:szCs w:val="28"/>
        </w:rPr>
        <w:t>е</w:t>
      </w:r>
      <w:r w:rsidR="00B00586" w:rsidRPr="00146D92">
        <w:rPr>
          <w:w w:val="95"/>
          <w:sz w:val="28"/>
          <w:szCs w:val="28"/>
        </w:rPr>
        <w:t xml:space="preserve"> сроков передачи имущества на оценку и реализацию, обоснованность х</w:t>
      </w:r>
      <w:r w:rsidR="00D8026A" w:rsidRPr="00146D92">
        <w:rPr>
          <w:w w:val="95"/>
          <w:sz w:val="28"/>
          <w:szCs w:val="28"/>
        </w:rPr>
        <w:t>ранения имущества у третьих лиц. П</w:t>
      </w:r>
      <w:r w:rsidR="00B00586" w:rsidRPr="00146D92">
        <w:rPr>
          <w:w w:val="95"/>
          <w:sz w:val="28"/>
          <w:szCs w:val="28"/>
        </w:rPr>
        <w:t>роводи</w:t>
      </w:r>
      <w:r w:rsidR="00C171D1" w:rsidRPr="00146D92">
        <w:rPr>
          <w:w w:val="95"/>
          <w:sz w:val="28"/>
          <w:szCs w:val="28"/>
        </w:rPr>
        <w:t>л</w:t>
      </w:r>
      <w:r w:rsidR="00B00586" w:rsidRPr="00146D92">
        <w:rPr>
          <w:w w:val="95"/>
          <w:sz w:val="28"/>
          <w:szCs w:val="28"/>
        </w:rPr>
        <w:t xml:space="preserve">ся анализ работы </w:t>
      </w:r>
      <w:r w:rsidR="00464A13">
        <w:rPr>
          <w:w w:val="95"/>
          <w:sz w:val="28"/>
          <w:szCs w:val="28"/>
        </w:rPr>
        <w:t>по</w:t>
      </w:r>
      <w:r w:rsidR="00B00586" w:rsidRPr="00146D92">
        <w:rPr>
          <w:w w:val="95"/>
          <w:sz w:val="28"/>
          <w:szCs w:val="28"/>
        </w:rPr>
        <w:t xml:space="preserve"> своевременно</w:t>
      </w:r>
      <w:r w:rsidR="00464A13">
        <w:rPr>
          <w:w w:val="95"/>
          <w:sz w:val="28"/>
          <w:szCs w:val="28"/>
        </w:rPr>
        <w:t>му</w:t>
      </w:r>
      <w:r w:rsidR="00B00586" w:rsidRPr="00146D92">
        <w:rPr>
          <w:w w:val="95"/>
          <w:sz w:val="28"/>
          <w:szCs w:val="28"/>
        </w:rPr>
        <w:t xml:space="preserve"> внесени</w:t>
      </w:r>
      <w:r w:rsidR="00464A13">
        <w:rPr>
          <w:w w:val="95"/>
          <w:sz w:val="28"/>
          <w:szCs w:val="28"/>
        </w:rPr>
        <w:t>ю</w:t>
      </w:r>
      <w:r w:rsidR="00B00586" w:rsidRPr="00146D92">
        <w:rPr>
          <w:w w:val="95"/>
          <w:sz w:val="28"/>
          <w:szCs w:val="28"/>
        </w:rPr>
        <w:t xml:space="preserve"> данных </w:t>
      </w:r>
      <w:r w:rsidR="00D8026A" w:rsidRPr="00146D92">
        <w:rPr>
          <w:w w:val="95"/>
          <w:sz w:val="28"/>
          <w:szCs w:val="28"/>
        </w:rPr>
        <w:t xml:space="preserve">об </w:t>
      </w:r>
      <w:r w:rsidR="00B00586" w:rsidRPr="00146D92">
        <w:rPr>
          <w:w w:val="95"/>
          <w:sz w:val="28"/>
          <w:szCs w:val="28"/>
        </w:rPr>
        <w:t>арест</w:t>
      </w:r>
      <w:r w:rsidR="00D8026A" w:rsidRPr="00146D92">
        <w:rPr>
          <w:w w:val="95"/>
          <w:sz w:val="28"/>
          <w:szCs w:val="28"/>
        </w:rPr>
        <w:t>е, оценк</w:t>
      </w:r>
      <w:r w:rsidR="00903858" w:rsidRPr="00146D92">
        <w:rPr>
          <w:w w:val="95"/>
          <w:sz w:val="28"/>
          <w:szCs w:val="28"/>
        </w:rPr>
        <w:t xml:space="preserve">е </w:t>
      </w:r>
      <w:r w:rsidR="00B00586" w:rsidRPr="00146D92">
        <w:rPr>
          <w:w w:val="95"/>
          <w:sz w:val="28"/>
          <w:szCs w:val="28"/>
        </w:rPr>
        <w:t>и передач</w:t>
      </w:r>
      <w:r w:rsidR="00903858" w:rsidRPr="00146D92">
        <w:rPr>
          <w:w w:val="95"/>
          <w:sz w:val="28"/>
          <w:szCs w:val="28"/>
        </w:rPr>
        <w:t>е</w:t>
      </w:r>
      <w:r w:rsidR="00B00586" w:rsidRPr="00146D92">
        <w:rPr>
          <w:w w:val="95"/>
          <w:sz w:val="28"/>
          <w:szCs w:val="28"/>
        </w:rPr>
        <w:t xml:space="preserve"> на реализацию имущества должников в Электронную Книгу учета арестованного имущества</w:t>
      </w:r>
      <w:r w:rsidR="00D8026A" w:rsidRPr="00146D92">
        <w:rPr>
          <w:w w:val="95"/>
          <w:sz w:val="28"/>
          <w:szCs w:val="28"/>
        </w:rPr>
        <w:t>, формируемую в АИС ФССП России, а также осуществля</w:t>
      </w:r>
      <w:r w:rsidR="00C171D1" w:rsidRPr="00146D92">
        <w:rPr>
          <w:w w:val="95"/>
          <w:sz w:val="28"/>
          <w:szCs w:val="28"/>
        </w:rPr>
        <w:t>лась</w:t>
      </w:r>
      <w:r w:rsidR="00D8026A" w:rsidRPr="00146D92">
        <w:rPr>
          <w:w w:val="95"/>
          <w:sz w:val="28"/>
          <w:szCs w:val="28"/>
        </w:rPr>
        <w:t xml:space="preserve"> проверка </w:t>
      </w:r>
      <w:r w:rsidR="00B00586" w:rsidRPr="00146D92">
        <w:rPr>
          <w:w w:val="95"/>
          <w:sz w:val="28"/>
          <w:szCs w:val="28"/>
        </w:rPr>
        <w:t xml:space="preserve">соответствия </w:t>
      </w:r>
      <w:r w:rsidR="00D8026A" w:rsidRPr="00146D92">
        <w:rPr>
          <w:w w:val="95"/>
          <w:sz w:val="28"/>
          <w:szCs w:val="28"/>
        </w:rPr>
        <w:t xml:space="preserve">этих </w:t>
      </w:r>
      <w:r w:rsidR="00B00586" w:rsidRPr="00146D92">
        <w:rPr>
          <w:w w:val="95"/>
          <w:sz w:val="28"/>
          <w:szCs w:val="28"/>
        </w:rPr>
        <w:t xml:space="preserve">данных </w:t>
      </w:r>
      <w:r w:rsidR="00464A13">
        <w:rPr>
          <w:w w:val="95"/>
          <w:sz w:val="28"/>
          <w:szCs w:val="28"/>
        </w:rPr>
        <w:t>отчетам</w:t>
      </w:r>
      <w:r w:rsidR="00D8026A" w:rsidRPr="00146D92">
        <w:rPr>
          <w:w w:val="95"/>
          <w:sz w:val="28"/>
          <w:szCs w:val="28"/>
        </w:rPr>
        <w:t xml:space="preserve"> по форме 2-1.</w:t>
      </w:r>
      <w:r w:rsidR="00B00586" w:rsidRPr="00146D92">
        <w:rPr>
          <w:color w:val="1F497D"/>
          <w:w w:val="95"/>
          <w:sz w:val="28"/>
          <w:szCs w:val="28"/>
        </w:rPr>
        <w:t xml:space="preserve"> </w:t>
      </w:r>
      <w:r w:rsidR="00C171D1" w:rsidRPr="00146D92">
        <w:rPr>
          <w:w w:val="95"/>
          <w:sz w:val="28"/>
          <w:szCs w:val="28"/>
        </w:rPr>
        <w:t xml:space="preserve">В сентябре проведена инвентаризация </w:t>
      </w:r>
      <w:proofErr w:type="spellStart"/>
      <w:r w:rsidR="00C171D1" w:rsidRPr="00146D92">
        <w:rPr>
          <w:w w:val="95"/>
          <w:sz w:val="28"/>
          <w:szCs w:val="28"/>
        </w:rPr>
        <w:t>непереданного</w:t>
      </w:r>
      <w:proofErr w:type="spellEnd"/>
      <w:r w:rsidR="00C171D1" w:rsidRPr="00146D92">
        <w:rPr>
          <w:w w:val="95"/>
          <w:sz w:val="28"/>
          <w:szCs w:val="28"/>
        </w:rPr>
        <w:t xml:space="preserve"> на реализацию арестованного имущества.</w:t>
      </w:r>
      <w:r w:rsidR="00C171D1" w:rsidRPr="00146D92">
        <w:rPr>
          <w:color w:val="FF0000"/>
          <w:w w:val="95"/>
          <w:sz w:val="28"/>
          <w:szCs w:val="28"/>
        </w:rPr>
        <w:t xml:space="preserve"> </w:t>
      </w:r>
      <w:r w:rsidR="00C171D1" w:rsidRPr="00146D92">
        <w:rPr>
          <w:w w:val="95"/>
          <w:sz w:val="28"/>
          <w:szCs w:val="28"/>
        </w:rPr>
        <w:t>По результатам при заместителе руководителя проведено три оперативных совещани</w:t>
      </w:r>
      <w:r w:rsidR="00850E7E" w:rsidRPr="00146D92">
        <w:rPr>
          <w:w w:val="95"/>
          <w:sz w:val="28"/>
          <w:szCs w:val="28"/>
        </w:rPr>
        <w:t>я</w:t>
      </w:r>
      <w:r w:rsidR="00C171D1" w:rsidRPr="00146D92">
        <w:rPr>
          <w:w w:val="95"/>
          <w:sz w:val="28"/>
          <w:szCs w:val="28"/>
        </w:rPr>
        <w:t xml:space="preserve">, на которых определены конкретные исполнительные действия по таким исполнительным производствам и установлены сроки их совершения. Исполнительные производства </w:t>
      </w:r>
      <w:r w:rsidR="00850E7E" w:rsidRPr="00146D92">
        <w:rPr>
          <w:w w:val="95"/>
          <w:sz w:val="28"/>
          <w:szCs w:val="28"/>
        </w:rPr>
        <w:t xml:space="preserve">об обращении имущества в собственность государства </w:t>
      </w:r>
      <w:r w:rsidR="00C171D1" w:rsidRPr="00146D92">
        <w:rPr>
          <w:w w:val="95"/>
          <w:sz w:val="28"/>
          <w:szCs w:val="28"/>
        </w:rPr>
        <w:t xml:space="preserve">со сроком исполнения свыше 2-х месяцев находились на постоянном контроле. </w:t>
      </w:r>
      <w:r w:rsidR="00FB6CC8">
        <w:rPr>
          <w:w w:val="95"/>
          <w:sz w:val="28"/>
          <w:szCs w:val="28"/>
        </w:rPr>
        <w:t>З</w:t>
      </w:r>
      <w:r w:rsidR="00C171D1" w:rsidRPr="00146D92">
        <w:rPr>
          <w:w w:val="95"/>
          <w:sz w:val="28"/>
          <w:szCs w:val="28"/>
        </w:rPr>
        <w:t>а 2014 год фактическим исполнением окончено 79% таких производств. В декабре в помощь судебным приставам-исполнителям разработан порядок передачи имущества на реализацию.</w:t>
      </w:r>
    </w:p>
    <w:p w:rsidR="00B83B06" w:rsidRPr="00FB6CC8" w:rsidRDefault="00B83B06" w:rsidP="00B83B06">
      <w:pPr>
        <w:suppressAutoHyphens w:val="0"/>
        <w:autoSpaceDN w:val="0"/>
        <w:spacing w:after="200"/>
        <w:contextualSpacing/>
        <w:jc w:val="both"/>
        <w:rPr>
          <w:w w:val="95"/>
          <w:sz w:val="28"/>
          <w:szCs w:val="28"/>
        </w:rPr>
      </w:pPr>
      <w:r>
        <w:rPr>
          <w:sz w:val="28"/>
          <w:szCs w:val="28"/>
        </w:rPr>
        <w:t xml:space="preserve">        По направлению организации дознания на жестком контроле находилось  </w:t>
      </w:r>
      <w:r w:rsidRPr="00FB6CC8">
        <w:rPr>
          <w:w w:val="95"/>
          <w:sz w:val="28"/>
          <w:szCs w:val="28"/>
        </w:rPr>
        <w:t>соблюдение сроков дознания и качество дознания в районных отделах (на основании приказов Управления  от</w:t>
      </w:r>
      <w:r w:rsidR="00AE03C2">
        <w:rPr>
          <w:w w:val="95"/>
          <w:sz w:val="28"/>
          <w:szCs w:val="28"/>
        </w:rPr>
        <w:t xml:space="preserve"> 09.01.2014 № 5 (до 28.11.2014)</w:t>
      </w:r>
      <w:r w:rsidRPr="00FB6CC8">
        <w:rPr>
          <w:w w:val="95"/>
          <w:sz w:val="28"/>
          <w:szCs w:val="28"/>
        </w:rPr>
        <w:t xml:space="preserve"> и от 28.11.2014 № 426) путем изучения уголовных дел и проектов обвинительных актов, что позволило </w:t>
      </w:r>
      <w:r w:rsidR="00AE03C2">
        <w:rPr>
          <w:w w:val="95"/>
          <w:sz w:val="28"/>
          <w:szCs w:val="28"/>
        </w:rPr>
        <w:t>в</w:t>
      </w:r>
      <w:r w:rsidRPr="00FB6CC8">
        <w:rPr>
          <w:w w:val="95"/>
          <w:sz w:val="28"/>
          <w:szCs w:val="28"/>
        </w:rPr>
        <w:t xml:space="preserve"> 2014 год</w:t>
      </w:r>
      <w:r w:rsidR="00AE03C2">
        <w:rPr>
          <w:w w:val="95"/>
          <w:sz w:val="28"/>
          <w:szCs w:val="28"/>
        </w:rPr>
        <w:t>у</w:t>
      </w:r>
      <w:r w:rsidRPr="00FB6CC8">
        <w:rPr>
          <w:w w:val="95"/>
          <w:sz w:val="28"/>
          <w:szCs w:val="28"/>
        </w:rPr>
        <w:t xml:space="preserve"> выполнить показатели, характеризующие качество производства дознания.</w:t>
      </w:r>
    </w:p>
    <w:p w:rsidR="00B827F4" w:rsidRPr="00FB6CC8" w:rsidRDefault="00C14887" w:rsidP="00C14887">
      <w:pPr>
        <w:widowControl w:val="0"/>
        <w:autoSpaceDE w:val="0"/>
        <w:autoSpaceDN w:val="0"/>
        <w:contextualSpacing/>
        <w:jc w:val="both"/>
        <w:rPr>
          <w:w w:val="95"/>
          <w:sz w:val="28"/>
          <w:szCs w:val="28"/>
        </w:rPr>
      </w:pPr>
      <w:r w:rsidRPr="00FB6CC8">
        <w:rPr>
          <w:w w:val="95"/>
          <w:sz w:val="28"/>
          <w:szCs w:val="28"/>
        </w:rPr>
        <w:t xml:space="preserve">     </w:t>
      </w:r>
      <w:r w:rsidR="00B83B06" w:rsidRPr="00FB6CC8">
        <w:rPr>
          <w:w w:val="95"/>
          <w:sz w:val="28"/>
          <w:szCs w:val="28"/>
        </w:rPr>
        <w:t xml:space="preserve"> Специалистами отдела проведено 46 рабочих выездов для оказания практической и методической помощи на местах. </w:t>
      </w:r>
      <w:r w:rsidR="00C760EF" w:rsidRPr="00FB6CC8">
        <w:rPr>
          <w:w w:val="95"/>
          <w:sz w:val="28"/>
          <w:szCs w:val="28"/>
        </w:rPr>
        <w:t>В</w:t>
      </w:r>
      <w:r w:rsidR="00B83B06" w:rsidRPr="00FB6CC8">
        <w:rPr>
          <w:w w:val="95"/>
          <w:sz w:val="28"/>
          <w:szCs w:val="28"/>
        </w:rPr>
        <w:t xml:space="preserve"> </w:t>
      </w:r>
      <w:r w:rsidRPr="00FB6CC8">
        <w:rPr>
          <w:w w:val="95"/>
          <w:sz w:val="28"/>
          <w:szCs w:val="28"/>
        </w:rPr>
        <w:t>ходе</w:t>
      </w:r>
      <w:r w:rsidR="00B83B06" w:rsidRPr="00FB6CC8">
        <w:rPr>
          <w:w w:val="95"/>
          <w:sz w:val="28"/>
          <w:szCs w:val="28"/>
        </w:rPr>
        <w:t xml:space="preserve"> </w:t>
      </w:r>
      <w:r w:rsidR="00464A13">
        <w:rPr>
          <w:w w:val="95"/>
          <w:sz w:val="28"/>
          <w:szCs w:val="28"/>
        </w:rPr>
        <w:t>выездов</w:t>
      </w:r>
      <w:r w:rsidR="00B83B06" w:rsidRPr="00FB6CC8">
        <w:rPr>
          <w:w w:val="95"/>
          <w:sz w:val="28"/>
          <w:szCs w:val="28"/>
        </w:rPr>
        <w:t xml:space="preserve"> изучались различные катег</w:t>
      </w:r>
      <w:r w:rsidR="00C760EF" w:rsidRPr="00FB6CC8">
        <w:rPr>
          <w:w w:val="95"/>
          <w:sz w:val="28"/>
          <w:szCs w:val="28"/>
        </w:rPr>
        <w:t>ории исполнительных производств,</w:t>
      </w:r>
      <w:r w:rsidR="00B83B06" w:rsidRPr="00FB6CC8">
        <w:rPr>
          <w:w w:val="95"/>
          <w:sz w:val="28"/>
          <w:szCs w:val="28"/>
        </w:rPr>
        <w:t xml:space="preserve"> давались письменные указания (листы контроля), у</w:t>
      </w:r>
      <w:r w:rsidR="00C760EF" w:rsidRPr="00FB6CC8">
        <w:rPr>
          <w:w w:val="95"/>
          <w:sz w:val="28"/>
          <w:szCs w:val="28"/>
        </w:rPr>
        <w:t>станавливались сроки исполнения;</w:t>
      </w:r>
      <w:r w:rsidR="00B83B06" w:rsidRPr="00FB6CC8">
        <w:rPr>
          <w:w w:val="95"/>
          <w:sz w:val="28"/>
          <w:szCs w:val="28"/>
        </w:rPr>
        <w:t xml:space="preserve"> оказывалась практическая и методическая помощь судебным приставам-исполнителям и дознавателям по выявлению и документированию преступлений, подследственных органам дознания ФССП России. </w:t>
      </w:r>
      <w:r w:rsidR="00C760EF" w:rsidRPr="00FB6CC8">
        <w:rPr>
          <w:w w:val="95"/>
          <w:sz w:val="28"/>
          <w:szCs w:val="28"/>
        </w:rPr>
        <w:t xml:space="preserve">В результате проведенной работы было выявлено </w:t>
      </w:r>
      <w:r w:rsidR="00B83B06" w:rsidRPr="00FB6CC8">
        <w:rPr>
          <w:w w:val="95"/>
          <w:sz w:val="28"/>
          <w:szCs w:val="28"/>
        </w:rPr>
        <w:t xml:space="preserve">производство неимущественного характера, по которому после исполнения указаний было возбуждено уголовное дело по ст. 315 УК РФ. </w:t>
      </w:r>
      <w:r w:rsidR="00C760EF" w:rsidRPr="00FB6CC8">
        <w:rPr>
          <w:w w:val="95"/>
          <w:sz w:val="28"/>
          <w:szCs w:val="28"/>
        </w:rPr>
        <w:t>Ведется</w:t>
      </w:r>
      <w:r w:rsidR="00B83B06" w:rsidRPr="00FB6CC8">
        <w:rPr>
          <w:w w:val="95"/>
          <w:sz w:val="28"/>
          <w:szCs w:val="28"/>
        </w:rPr>
        <w:t xml:space="preserve"> реестр перспективных производств (по составам), для применения к должникам мер</w:t>
      </w:r>
      <w:r w:rsidR="00C760EF" w:rsidRPr="00FB6CC8">
        <w:rPr>
          <w:w w:val="95"/>
          <w:sz w:val="28"/>
          <w:szCs w:val="28"/>
        </w:rPr>
        <w:t xml:space="preserve"> уголовно-правового воздействия, с внесением в него указаний </w:t>
      </w:r>
      <w:r w:rsidR="00B83B06" w:rsidRPr="00FB6CC8">
        <w:rPr>
          <w:w w:val="95"/>
          <w:sz w:val="28"/>
          <w:szCs w:val="28"/>
        </w:rPr>
        <w:t xml:space="preserve"> (для выявления ст. 315 УК РФ – внесено в реестр 48 производств, для выявления ст.177 УК РФ – 8</w:t>
      </w:r>
      <w:r w:rsidR="001478D1">
        <w:rPr>
          <w:w w:val="95"/>
          <w:sz w:val="28"/>
          <w:szCs w:val="28"/>
        </w:rPr>
        <w:t>)</w:t>
      </w:r>
      <w:r w:rsidR="00B83B06" w:rsidRPr="00FB6CC8">
        <w:rPr>
          <w:w w:val="95"/>
          <w:sz w:val="28"/>
          <w:szCs w:val="28"/>
        </w:rPr>
        <w:t>.</w:t>
      </w:r>
      <w:r w:rsidR="00B827F4" w:rsidRPr="00FB6CC8">
        <w:rPr>
          <w:w w:val="95"/>
          <w:sz w:val="28"/>
          <w:szCs w:val="28"/>
        </w:rPr>
        <w:t xml:space="preserve"> </w:t>
      </w:r>
    </w:p>
    <w:p w:rsidR="00B83B06" w:rsidRPr="00FB6CC8" w:rsidRDefault="00C760EF" w:rsidP="00C760EF">
      <w:pPr>
        <w:suppressAutoHyphens w:val="0"/>
        <w:autoSpaceDN w:val="0"/>
        <w:spacing w:after="200"/>
        <w:contextualSpacing/>
        <w:jc w:val="both"/>
        <w:rPr>
          <w:w w:val="95"/>
          <w:sz w:val="28"/>
          <w:szCs w:val="28"/>
        </w:rPr>
      </w:pPr>
      <w:r w:rsidRPr="00FB6CC8">
        <w:rPr>
          <w:w w:val="95"/>
          <w:sz w:val="28"/>
          <w:szCs w:val="28"/>
        </w:rPr>
        <w:t xml:space="preserve">       На </w:t>
      </w:r>
      <w:r w:rsidR="00B83B06" w:rsidRPr="00FB6CC8">
        <w:rPr>
          <w:w w:val="95"/>
          <w:sz w:val="28"/>
          <w:szCs w:val="28"/>
        </w:rPr>
        <w:t>оперативн</w:t>
      </w:r>
      <w:r w:rsidRPr="00FB6CC8">
        <w:rPr>
          <w:w w:val="95"/>
          <w:sz w:val="28"/>
          <w:szCs w:val="28"/>
        </w:rPr>
        <w:t>ых</w:t>
      </w:r>
      <w:r w:rsidR="00B83B06" w:rsidRPr="00FB6CC8">
        <w:rPr>
          <w:w w:val="95"/>
          <w:sz w:val="28"/>
          <w:szCs w:val="28"/>
        </w:rPr>
        <w:t xml:space="preserve"> совещани</w:t>
      </w:r>
      <w:r w:rsidRPr="00FB6CC8">
        <w:rPr>
          <w:w w:val="95"/>
          <w:sz w:val="28"/>
          <w:szCs w:val="28"/>
        </w:rPr>
        <w:t xml:space="preserve">ях </w:t>
      </w:r>
      <w:r w:rsidR="00B83B06" w:rsidRPr="00FB6CC8">
        <w:rPr>
          <w:w w:val="95"/>
          <w:sz w:val="28"/>
          <w:szCs w:val="28"/>
        </w:rPr>
        <w:t xml:space="preserve"> при  руководителе и заместителе руководителя Управления заслушаны 27 начальников отделов, 9 заместител</w:t>
      </w:r>
      <w:r w:rsidR="00B827F4" w:rsidRPr="00FB6CC8">
        <w:rPr>
          <w:w w:val="95"/>
          <w:sz w:val="28"/>
          <w:szCs w:val="28"/>
        </w:rPr>
        <w:t>ей</w:t>
      </w:r>
      <w:r w:rsidR="00B83B06" w:rsidRPr="00FB6CC8">
        <w:rPr>
          <w:w w:val="95"/>
          <w:sz w:val="28"/>
          <w:szCs w:val="28"/>
        </w:rPr>
        <w:t xml:space="preserve"> начальник</w:t>
      </w:r>
      <w:r w:rsidR="00B827F4" w:rsidRPr="00FB6CC8">
        <w:rPr>
          <w:w w:val="95"/>
          <w:sz w:val="28"/>
          <w:szCs w:val="28"/>
        </w:rPr>
        <w:t>ов</w:t>
      </w:r>
      <w:r w:rsidR="00B83B06" w:rsidRPr="00FB6CC8">
        <w:rPr>
          <w:w w:val="95"/>
          <w:sz w:val="28"/>
          <w:szCs w:val="28"/>
        </w:rPr>
        <w:t xml:space="preserve"> отделов, 29 дознавателей, имеющих низкие результаты работы по выявлению преступлений и неудовлетворительные результаты работы по реализации функций дознания.</w:t>
      </w:r>
    </w:p>
    <w:p w:rsidR="00B827F4" w:rsidRPr="00FB6CC8" w:rsidRDefault="00B827F4" w:rsidP="00B827F4">
      <w:pPr>
        <w:suppressAutoHyphens w:val="0"/>
        <w:autoSpaceDN w:val="0"/>
        <w:spacing w:after="200"/>
        <w:contextualSpacing/>
        <w:jc w:val="both"/>
        <w:rPr>
          <w:w w:val="95"/>
          <w:sz w:val="28"/>
          <w:szCs w:val="28"/>
        </w:rPr>
      </w:pPr>
      <w:r w:rsidRPr="00FB6CC8">
        <w:rPr>
          <w:w w:val="95"/>
          <w:sz w:val="28"/>
          <w:szCs w:val="28"/>
        </w:rPr>
        <w:t xml:space="preserve">       Для оказания практической помощи районным отделам по расследованию </w:t>
      </w:r>
      <w:r w:rsidR="001478D1">
        <w:rPr>
          <w:w w:val="95"/>
          <w:sz w:val="28"/>
          <w:szCs w:val="28"/>
        </w:rPr>
        <w:t>уго</w:t>
      </w:r>
      <w:r w:rsidRPr="00FB6CC8">
        <w:rPr>
          <w:w w:val="95"/>
          <w:sz w:val="28"/>
          <w:szCs w:val="28"/>
        </w:rPr>
        <w:t xml:space="preserve">ловных дел практиковалось их изъятие и передача в производство дознавателей ООД либо в производство дознавателей других отделов, где штатные должности дознавателей укомплектованы. </w:t>
      </w:r>
      <w:r w:rsidR="008A441F">
        <w:rPr>
          <w:w w:val="95"/>
          <w:sz w:val="28"/>
          <w:szCs w:val="28"/>
        </w:rPr>
        <w:t xml:space="preserve">В </w:t>
      </w:r>
      <w:r w:rsidRPr="00FB6CC8">
        <w:rPr>
          <w:w w:val="95"/>
          <w:sz w:val="28"/>
          <w:szCs w:val="28"/>
        </w:rPr>
        <w:t>2014 год</w:t>
      </w:r>
      <w:r w:rsidR="008A441F">
        <w:rPr>
          <w:w w:val="95"/>
          <w:sz w:val="28"/>
          <w:szCs w:val="28"/>
        </w:rPr>
        <w:t>у</w:t>
      </w:r>
      <w:r w:rsidRPr="00FB6CC8">
        <w:rPr>
          <w:w w:val="95"/>
          <w:sz w:val="28"/>
          <w:szCs w:val="28"/>
        </w:rPr>
        <w:t xml:space="preserve"> в производстве дознавателей ООД находилось 9 уголовных дел, в другие РОСП для производства дознания передано 16 дел.</w:t>
      </w:r>
      <w:r w:rsidR="00C14887" w:rsidRPr="00FB6CC8">
        <w:rPr>
          <w:w w:val="95"/>
          <w:sz w:val="28"/>
          <w:szCs w:val="28"/>
        </w:rPr>
        <w:t xml:space="preserve"> </w:t>
      </w:r>
    </w:p>
    <w:p w:rsidR="00B00586" w:rsidRPr="00146D92" w:rsidRDefault="00F57746" w:rsidP="00146D92">
      <w:pPr>
        <w:suppressAutoHyphens w:val="0"/>
        <w:autoSpaceDN w:val="0"/>
        <w:ind w:firstLine="567"/>
        <w:contextualSpacing/>
        <w:jc w:val="both"/>
        <w:rPr>
          <w:w w:val="95"/>
          <w:sz w:val="28"/>
          <w:szCs w:val="28"/>
        </w:rPr>
      </w:pPr>
      <w:r w:rsidRPr="00146D92">
        <w:rPr>
          <w:w w:val="95"/>
          <w:sz w:val="28"/>
          <w:szCs w:val="28"/>
        </w:rPr>
        <w:lastRenderedPageBreak/>
        <w:t xml:space="preserve">Эффективность работы зависит также от профессионального уровня сотрудников. </w:t>
      </w:r>
      <w:proofErr w:type="gramStart"/>
      <w:r w:rsidRPr="00146D92">
        <w:rPr>
          <w:w w:val="95"/>
          <w:sz w:val="28"/>
          <w:szCs w:val="28"/>
        </w:rPr>
        <w:t>В целях повышения и совершенствования профессионального уровня с сотрудниками проведено 25 занятий, направленных на обучение использованию функционал</w:t>
      </w:r>
      <w:r w:rsidR="00DF044A" w:rsidRPr="00146D92">
        <w:rPr>
          <w:w w:val="95"/>
          <w:sz w:val="28"/>
          <w:szCs w:val="28"/>
        </w:rPr>
        <w:t>ов</w:t>
      </w:r>
      <w:r w:rsidRPr="00146D92">
        <w:rPr>
          <w:w w:val="95"/>
          <w:sz w:val="28"/>
          <w:szCs w:val="28"/>
        </w:rPr>
        <w:t xml:space="preserve"> АИС ФССП России, и </w:t>
      </w:r>
      <w:r w:rsidRPr="00146D92">
        <w:rPr>
          <w:bCs/>
          <w:w w:val="95"/>
          <w:sz w:val="28"/>
          <w:szCs w:val="28"/>
        </w:rPr>
        <w:t>16 учебно-методических сборов, семинаров, семинаров-совещаний, инструктивно-методических и учебных занятий вопросам организации и проведения дознания, выявления преступлений, подследственных органам дознания ФССП России; по изучению требований к оформлению служебных документов и вопросам противодействия коррупции;</w:t>
      </w:r>
      <w:proofErr w:type="gramEnd"/>
      <w:r w:rsidRPr="00146D92">
        <w:rPr>
          <w:bCs/>
          <w:w w:val="95"/>
          <w:sz w:val="28"/>
          <w:szCs w:val="28"/>
        </w:rPr>
        <w:t xml:space="preserve"> со специалистами по оперативному и бухгалтерскому учету средств, поступающих во временное распоряжение подразделений службы судебных приставов; с вновь принятыми на государственную службу работниками районных (межрайонных) отделов судебных приставов; по вопросу организации и производства розыска должников, их имущества; по составлению актов описи и ареста имущества должников.</w:t>
      </w:r>
    </w:p>
    <w:p w:rsidR="0001018C" w:rsidRPr="00146D92" w:rsidRDefault="00E128AC" w:rsidP="00146D92">
      <w:pPr>
        <w:ind w:firstLine="567"/>
        <w:jc w:val="center"/>
        <w:rPr>
          <w:color w:val="1F497D"/>
          <w:spacing w:val="-15"/>
          <w:w w:val="95"/>
          <w:sz w:val="28"/>
          <w:szCs w:val="28"/>
        </w:rPr>
      </w:pPr>
      <w:r w:rsidRPr="00146D92">
        <w:rPr>
          <w:b/>
          <w:color w:val="1F497D"/>
          <w:spacing w:val="-10"/>
          <w:w w:val="95"/>
          <w:sz w:val="28"/>
          <w:szCs w:val="28"/>
        </w:rPr>
        <w:t xml:space="preserve">4. </w:t>
      </w:r>
      <w:r w:rsidR="0001018C" w:rsidRPr="00146D92">
        <w:rPr>
          <w:b/>
          <w:color w:val="1F497D"/>
          <w:spacing w:val="-10"/>
          <w:w w:val="95"/>
          <w:sz w:val="28"/>
          <w:szCs w:val="28"/>
        </w:rPr>
        <w:t>Состояние исполнительской дисциплины</w:t>
      </w:r>
    </w:p>
    <w:p w:rsidR="006A34FC" w:rsidRPr="00146D92" w:rsidRDefault="00191D27" w:rsidP="00146D92">
      <w:pPr>
        <w:pStyle w:val="a7"/>
        <w:ind w:firstLine="567"/>
        <w:rPr>
          <w:w w:val="95"/>
          <w:szCs w:val="28"/>
        </w:rPr>
      </w:pPr>
      <w:r>
        <w:rPr>
          <w:w w:val="95"/>
          <w:szCs w:val="28"/>
          <w:lang w:eastAsia="ru-RU"/>
        </w:rPr>
        <w:t>Н</w:t>
      </w:r>
      <w:r w:rsidR="006A34FC" w:rsidRPr="00146D92">
        <w:rPr>
          <w:w w:val="95"/>
          <w:szCs w:val="28"/>
          <w:lang w:eastAsia="ru-RU"/>
        </w:rPr>
        <w:t xml:space="preserve">а контроле находилось </w:t>
      </w:r>
      <w:r w:rsidR="00392448" w:rsidRPr="00146D92">
        <w:rPr>
          <w:w w:val="95"/>
          <w:szCs w:val="28"/>
          <w:lang w:eastAsia="ru-RU"/>
        </w:rPr>
        <w:t>3334</w:t>
      </w:r>
      <w:r w:rsidR="006A34FC" w:rsidRPr="00146D92">
        <w:rPr>
          <w:w w:val="95"/>
          <w:szCs w:val="28"/>
          <w:lang w:eastAsia="ru-RU"/>
        </w:rPr>
        <w:t xml:space="preserve"> поручения ФССП России, из них исполнено </w:t>
      </w:r>
      <w:r w:rsidR="00392448" w:rsidRPr="00146D92">
        <w:rPr>
          <w:w w:val="95"/>
          <w:szCs w:val="28"/>
          <w:lang w:eastAsia="ru-RU"/>
        </w:rPr>
        <w:t xml:space="preserve">1676 </w:t>
      </w:r>
      <w:r w:rsidR="006A34FC" w:rsidRPr="00146D92">
        <w:rPr>
          <w:w w:val="95"/>
          <w:szCs w:val="28"/>
          <w:lang w:eastAsia="ru-RU"/>
        </w:rPr>
        <w:t>поручени</w:t>
      </w:r>
      <w:r w:rsidR="00392448" w:rsidRPr="00146D92">
        <w:rPr>
          <w:w w:val="95"/>
          <w:szCs w:val="28"/>
          <w:lang w:eastAsia="ru-RU"/>
        </w:rPr>
        <w:t>й</w:t>
      </w:r>
      <w:r w:rsidR="006A34FC" w:rsidRPr="00146D92">
        <w:rPr>
          <w:w w:val="95"/>
          <w:szCs w:val="28"/>
          <w:lang w:eastAsia="ru-RU"/>
        </w:rPr>
        <w:t xml:space="preserve"> директора ФССП России, </w:t>
      </w:r>
      <w:r w:rsidR="00392448" w:rsidRPr="00146D92">
        <w:rPr>
          <w:w w:val="95"/>
          <w:szCs w:val="28"/>
          <w:lang w:eastAsia="ru-RU"/>
        </w:rPr>
        <w:t>1121</w:t>
      </w:r>
      <w:r w:rsidR="006A34FC" w:rsidRPr="00146D92">
        <w:rPr>
          <w:w w:val="95"/>
          <w:szCs w:val="28"/>
          <w:lang w:eastAsia="ru-RU"/>
        </w:rPr>
        <w:t xml:space="preserve"> поручени</w:t>
      </w:r>
      <w:r w:rsidR="00392448" w:rsidRPr="00146D92">
        <w:rPr>
          <w:w w:val="95"/>
          <w:szCs w:val="28"/>
          <w:lang w:eastAsia="ru-RU"/>
        </w:rPr>
        <w:t>е</w:t>
      </w:r>
      <w:r w:rsidR="006A34FC" w:rsidRPr="00146D92">
        <w:rPr>
          <w:w w:val="95"/>
          <w:szCs w:val="28"/>
          <w:lang w:eastAsia="ru-RU"/>
        </w:rPr>
        <w:t xml:space="preserve"> заместителей директора ФССП России. </w:t>
      </w:r>
      <w:r w:rsidR="00392448" w:rsidRPr="00146D92">
        <w:rPr>
          <w:w w:val="95"/>
          <w:szCs w:val="28"/>
          <w:lang w:eastAsia="ru-RU"/>
        </w:rPr>
        <w:t>537</w:t>
      </w:r>
      <w:r w:rsidR="006A34FC" w:rsidRPr="00146D92">
        <w:rPr>
          <w:w w:val="95"/>
          <w:szCs w:val="28"/>
          <w:lang w:eastAsia="ru-RU"/>
        </w:rPr>
        <w:t xml:space="preserve"> поручений </w:t>
      </w:r>
      <w:r w:rsidR="00807A3C" w:rsidRPr="00146D92">
        <w:rPr>
          <w:w w:val="95"/>
          <w:szCs w:val="28"/>
          <w:lang w:eastAsia="ru-RU"/>
        </w:rPr>
        <w:t xml:space="preserve">не </w:t>
      </w:r>
      <w:r w:rsidR="006A34FC" w:rsidRPr="00146D92">
        <w:rPr>
          <w:w w:val="95"/>
          <w:szCs w:val="28"/>
          <w:lang w:eastAsia="ru-RU"/>
        </w:rPr>
        <w:t>выполнено</w:t>
      </w:r>
      <w:r w:rsidR="00807A3C" w:rsidRPr="00146D92">
        <w:rPr>
          <w:w w:val="95"/>
          <w:szCs w:val="28"/>
          <w:lang w:eastAsia="ru-RU"/>
        </w:rPr>
        <w:t xml:space="preserve">, ввиду наступления </w:t>
      </w:r>
      <w:r w:rsidR="006A34FC" w:rsidRPr="00146D92">
        <w:rPr>
          <w:w w:val="95"/>
          <w:szCs w:val="28"/>
          <w:lang w:eastAsia="ru-RU"/>
        </w:rPr>
        <w:t>срока</w:t>
      </w:r>
      <w:r w:rsidR="00807A3C" w:rsidRPr="00146D92">
        <w:rPr>
          <w:w w:val="95"/>
          <w:szCs w:val="28"/>
          <w:lang w:eastAsia="ru-RU"/>
        </w:rPr>
        <w:t xml:space="preserve"> </w:t>
      </w:r>
      <w:r w:rsidR="006A34FC" w:rsidRPr="00146D92">
        <w:rPr>
          <w:w w:val="95"/>
          <w:szCs w:val="28"/>
          <w:lang w:eastAsia="ru-RU"/>
        </w:rPr>
        <w:t xml:space="preserve">исполнения </w:t>
      </w:r>
      <w:r w:rsidR="004D2E14" w:rsidRPr="00146D92">
        <w:rPr>
          <w:w w:val="95"/>
          <w:szCs w:val="28"/>
          <w:lang w:eastAsia="ru-RU"/>
        </w:rPr>
        <w:t xml:space="preserve">в </w:t>
      </w:r>
      <w:r w:rsidR="006A34FC" w:rsidRPr="00146D92">
        <w:rPr>
          <w:w w:val="95"/>
          <w:szCs w:val="28"/>
          <w:lang w:eastAsia="ru-RU"/>
        </w:rPr>
        <w:t xml:space="preserve"> 201</w:t>
      </w:r>
      <w:r w:rsidR="004D2E14" w:rsidRPr="00146D92">
        <w:rPr>
          <w:w w:val="95"/>
          <w:szCs w:val="28"/>
          <w:lang w:eastAsia="ru-RU"/>
        </w:rPr>
        <w:t>5</w:t>
      </w:r>
      <w:r w:rsidR="006A34FC" w:rsidRPr="00146D92">
        <w:rPr>
          <w:w w:val="95"/>
          <w:szCs w:val="28"/>
          <w:lang w:eastAsia="ru-RU"/>
        </w:rPr>
        <w:t xml:space="preserve"> год</w:t>
      </w:r>
      <w:r w:rsidR="004D2E14" w:rsidRPr="00146D92">
        <w:rPr>
          <w:w w:val="95"/>
          <w:szCs w:val="28"/>
          <w:lang w:eastAsia="ru-RU"/>
        </w:rPr>
        <w:t>у</w:t>
      </w:r>
      <w:r w:rsidR="006A34FC" w:rsidRPr="00146D92">
        <w:rPr>
          <w:w w:val="95"/>
          <w:szCs w:val="28"/>
          <w:lang w:eastAsia="ru-RU"/>
        </w:rPr>
        <w:t>.</w:t>
      </w:r>
      <w:r>
        <w:rPr>
          <w:w w:val="95"/>
          <w:szCs w:val="28"/>
          <w:lang w:eastAsia="ru-RU"/>
        </w:rPr>
        <w:t xml:space="preserve"> </w:t>
      </w:r>
      <w:r w:rsidR="006A34FC" w:rsidRPr="00146D92">
        <w:rPr>
          <w:w w:val="95"/>
          <w:szCs w:val="28"/>
        </w:rPr>
        <w:t xml:space="preserve">На контроле находилось </w:t>
      </w:r>
      <w:r w:rsidR="004D2E14" w:rsidRPr="00146D92">
        <w:rPr>
          <w:w w:val="95"/>
          <w:szCs w:val="28"/>
        </w:rPr>
        <w:t>2253</w:t>
      </w:r>
      <w:r w:rsidR="006A34FC" w:rsidRPr="00146D92">
        <w:rPr>
          <w:w w:val="95"/>
          <w:szCs w:val="28"/>
        </w:rPr>
        <w:t xml:space="preserve"> поручени</w:t>
      </w:r>
      <w:r w:rsidR="004D2E14" w:rsidRPr="00146D92">
        <w:rPr>
          <w:w w:val="95"/>
          <w:szCs w:val="28"/>
        </w:rPr>
        <w:t>я</w:t>
      </w:r>
      <w:r w:rsidR="006A34FC" w:rsidRPr="00146D92">
        <w:rPr>
          <w:w w:val="95"/>
          <w:szCs w:val="28"/>
        </w:rPr>
        <w:t xml:space="preserve"> руководителя Управления, из них исполнено </w:t>
      </w:r>
      <w:r w:rsidR="004D2E14" w:rsidRPr="00146D92">
        <w:rPr>
          <w:w w:val="95"/>
          <w:szCs w:val="28"/>
        </w:rPr>
        <w:t>1903</w:t>
      </w:r>
      <w:r w:rsidR="006A34FC" w:rsidRPr="00146D92">
        <w:rPr>
          <w:w w:val="95"/>
          <w:szCs w:val="28"/>
        </w:rPr>
        <w:t xml:space="preserve"> поручения, не исполнено </w:t>
      </w:r>
      <w:r w:rsidR="004D2E14" w:rsidRPr="00146D92">
        <w:rPr>
          <w:w w:val="95"/>
          <w:szCs w:val="28"/>
        </w:rPr>
        <w:t>350</w:t>
      </w:r>
      <w:r w:rsidR="006A34FC" w:rsidRPr="00146D92">
        <w:rPr>
          <w:w w:val="95"/>
          <w:szCs w:val="28"/>
        </w:rPr>
        <w:t xml:space="preserve"> поручени</w:t>
      </w:r>
      <w:r w:rsidR="004D2E14" w:rsidRPr="00146D92">
        <w:rPr>
          <w:w w:val="95"/>
          <w:szCs w:val="28"/>
        </w:rPr>
        <w:t>й</w:t>
      </w:r>
      <w:r w:rsidR="006A34FC" w:rsidRPr="00146D92">
        <w:rPr>
          <w:w w:val="95"/>
          <w:szCs w:val="28"/>
        </w:rPr>
        <w:t xml:space="preserve"> со сроками исполнения </w:t>
      </w:r>
      <w:r w:rsidR="004D2E14" w:rsidRPr="00146D92">
        <w:rPr>
          <w:w w:val="95"/>
          <w:szCs w:val="28"/>
        </w:rPr>
        <w:t>в</w:t>
      </w:r>
      <w:r w:rsidR="006A34FC" w:rsidRPr="00146D92">
        <w:rPr>
          <w:w w:val="95"/>
          <w:szCs w:val="28"/>
        </w:rPr>
        <w:t xml:space="preserve"> 201</w:t>
      </w:r>
      <w:r w:rsidR="004D2E14" w:rsidRPr="00146D92">
        <w:rPr>
          <w:w w:val="95"/>
          <w:szCs w:val="28"/>
        </w:rPr>
        <w:t>5</w:t>
      </w:r>
      <w:r w:rsidR="006A34FC" w:rsidRPr="00146D92">
        <w:rPr>
          <w:w w:val="95"/>
          <w:szCs w:val="28"/>
        </w:rPr>
        <w:t xml:space="preserve"> год</w:t>
      </w:r>
      <w:r w:rsidR="004D2E14" w:rsidRPr="00146D92">
        <w:rPr>
          <w:w w:val="95"/>
          <w:szCs w:val="28"/>
        </w:rPr>
        <w:t>у</w:t>
      </w:r>
      <w:r w:rsidR="006A34FC" w:rsidRPr="00146D92">
        <w:rPr>
          <w:w w:val="95"/>
          <w:szCs w:val="28"/>
        </w:rPr>
        <w:t xml:space="preserve">. </w:t>
      </w:r>
    </w:p>
    <w:p w:rsidR="006A34FC" w:rsidRPr="00146D92" w:rsidRDefault="00B56E8F" w:rsidP="00146D92">
      <w:pPr>
        <w:pStyle w:val="af0"/>
        <w:spacing w:after="0"/>
        <w:ind w:left="0" w:firstLine="567"/>
        <w:jc w:val="both"/>
        <w:rPr>
          <w:w w:val="95"/>
          <w:sz w:val="28"/>
          <w:szCs w:val="28"/>
        </w:rPr>
      </w:pPr>
      <w:r w:rsidRPr="00146D92">
        <w:rPr>
          <w:w w:val="95"/>
          <w:sz w:val="28"/>
          <w:szCs w:val="28"/>
        </w:rPr>
        <w:t xml:space="preserve">Заместителями руководителя Управления дано </w:t>
      </w:r>
      <w:r w:rsidR="001E75C5" w:rsidRPr="00146D92">
        <w:rPr>
          <w:w w:val="95"/>
          <w:sz w:val="28"/>
          <w:szCs w:val="28"/>
        </w:rPr>
        <w:t>489</w:t>
      </w:r>
      <w:r w:rsidR="00EA7413" w:rsidRPr="00146D92">
        <w:rPr>
          <w:w w:val="95"/>
          <w:sz w:val="28"/>
          <w:szCs w:val="28"/>
        </w:rPr>
        <w:t xml:space="preserve"> </w:t>
      </w:r>
      <w:r w:rsidRPr="00146D92">
        <w:rPr>
          <w:w w:val="95"/>
          <w:sz w:val="28"/>
          <w:szCs w:val="28"/>
        </w:rPr>
        <w:t>поручени</w:t>
      </w:r>
      <w:r w:rsidR="006A34FC" w:rsidRPr="00146D92">
        <w:rPr>
          <w:w w:val="95"/>
          <w:sz w:val="28"/>
          <w:szCs w:val="28"/>
        </w:rPr>
        <w:t>й</w:t>
      </w:r>
      <w:r w:rsidRPr="00146D92">
        <w:rPr>
          <w:w w:val="95"/>
          <w:sz w:val="28"/>
          <w:szCs w:val="28"/>
        </w:rPr>
        <w:t>, стоящ</w:t>
      </w:r>
      <w:r w:rsidR="006A34FC" w:rsidRPr="00146D92">
        <w:rPr>
          <w:w w:val="95"/>
          <w:sz w:val="28"/>
          <w:szCs w:val="28"/>
        </w:rPr>
        <w:t>их</w:t>
      </w:r>
      <w:r w:rsidRPr="00146D92">
        <w:rPr>
          <w:w w:val="95"/>
          <w:sz w:val="28"/>
          <w:szCs w:val="28"/>
        </w:rPr>
        <w:t xml:space="preserve"> на контроле в отделах аппарата Управления</w:t>
      </w:r>
      <w:r w:rsidR="00F7023A" w:rsidRPr="00146D92">
        <w:rPr>
          <w:w w:val="95"/>
          <w:sz w:val="28"/>
          <w:szCs w:val="28"/>
        </w:rPr>
        <w:t>. О</w:t>
      </w:r>
      <w:r w:rsidR="000C08B4" w:rsidRPr="00146D92">
        <w:rPr>
          <w:w w:val="95"/>
          <w:sz w:val="28"/>
          <w:szCs w:val="28"/>
        </w:rPr>
        <w:t xml:space="preserve">стались неисполненными </w:t>
      </w:r>
      <w:r w:rsidR="00191D27">
        <w:rPr>
          <w:w w:val="95"/>
          <w:sz w:val="28"/>
          <w:szCs w:val="28"/>
        </w:rPr>
        <w:t>18</w:t>
      </w:r>
      <w:r w:rsidR="000C08B4" w:rsidRPr="00146D92">
        <w:rPr>
          <w:w w:val="95"/>
          <w:sz w:val="28"/>
          <w:szCs w:val="28"/>
        </w:rPr>
        <w:t xml:space="preserve"> поручений, или </w:t>
      </w:r>
      <w:r w:rsidR="00191D27">
        <w:rPr>
          <w:w w:val="95"/>
          <w:sz w:val="28"/>
          <w:szCs w:val="28"/>
        </w:rPr>
        <w:t>3,6</w:t>
      </w:r>
      <w:r w:rsidR="00903858" w:rsidRPr="00146D92">
        <w:rPr>
          <w:w w:val="95"/>
          <w:sz w:val="28"/>
          <w:szCs w:val="28"/>
        </w:rPr>
        <w:t>%, п</w:t>
      </w:r>
      <w:r w:rsidR="006A34FC" w:rsidRPr="00146D92">
        <w:rPr>
          <w:w w:val="95"/>
          <w:sz w:val="28"/>
          <w:szCs w:val="28"/>
        </w:rPr>
        <w:t xml:space="preserve">о причине сроков их исполнения </w:t>
      </w:r>
      <w:r w:rsidR="00EA7413" w:rsidRPr="00146D92">
        <w:rPr>
          <w:w w:val="95"/>
          <w:sz w:val="28"/>
          <w:szCs w:val="28"/>
        </w:rPr>
        <w:t xml:space="preserve">в </w:t>
      </w:r>
      <w:r w:rsidR="006A34FC" w:rsidRPr="00146D92">
        <w:rPr>
          <w:w w:val="95"/>
          <w:sz w:val="28"/>
          <w:szCs w:val="28"/>
        </w:rPr>
        <w:t>201</w:t>
      </w:r>
      <w:r w:rsidR="00EA7413" w:rsidRPr="00146D92">
        <w:rPr>
          <w:w w:val="95"/>
          <w:sz w:val="28"/>
          <w:szCs w:val="28"/>
        </w:rPr>
        <w:t>5</w:t>
      </w:r>
      <w:r w:rsidR="006A34FC" w:rsidRPr="00146D92">
        <w:rPr>
          <w:w w:val="95"/>
          <w:sz w:val="28"/>
          <w:szCs w:val="28"/>
        </w:rPr>
        <w:t xml:space="preserve"> год</w:t>
      </w:r>
      <w:r w:rsidR="00EA7413" w:rsidRPr="00146D92">
        <w:rPr>
          <w:w w:val="95"/>
          <w:sz w:val="28"/>
          <w:szCs w:val="28"/>
        </w:rPr>
        <w:t>у</w:t>
      </w:r>
      <w:r w:rsidR="006A34FC" w:rsidRPr="00146D92">
        <w:rPr>
          <w:w w:val="95"/>
          <w:sz w:val="28"/>
          <w:szCs w:val="28"/>
        </w:rPr>
        <w:t xml:space="preserve">. </w:t>
      </w:r>
    </w:p>
    <w:p w:rsidR="0001018C" w:rsidRPr="00146D92" w:rsidRDefault="0001018C" w:rsidP="00146D92">
      <w:pPr>
        <w:widowControl w:val="0"/>
        <w:shd w:val="clear" w:color="auto" w:fill="FFFFFF"/>
        <w:tabs>
          <w:tab w:val="left" w:pos="1145"/>
        </w:tabs>
        <w:suppressAutoHyphens w:val="0"/>
        <w:autoSpaceDE w:val="0"/>
        <w:autoSpaceDN w:val="0"/>
        <w:adjustRightInd w:val="0"/>
        <w:ind w:firstLine="567"/>
        <w:jc w:val="both"/>
        <w:rPr>
          <w:w w:val="95"/>
          <w:sz w:val="28"/>
          <w:szCs w:val="28"/>
        </w:rPr>
      </w:pPr>
      <w:r w:rsidRPr="00146D92">
        <w:rPr>
          <w:w w:val="95"/>
          <w:sz w:val="28"/>
          <w:szCs w:val="28"/>
        </w:rPr>
        <w:t xml:space="preserve">В Управлении действуют приказы об организации и осуществлении </w:t>
      </w:r>
      <w:proofErr w:type="gramStart"/>
      <w:r w:rsidRPr="00146D92">
        <w:rPr>
          <w:w w:val="95"/>
          <w:sz w:val="28"/>
          <w:szCs w:val="28"/>
        </w:rPr>
        <w:t>контроля исполнения поручений руководителя Управления</w:t>
      </w:r>
      <w:proofErr w:type="gramEnd"/>
      <w:r w:rsidRPr="00146D92">
        <w:rPr>
          <w:w w:val="95"/>
          <w:sz w:val="28"/>
          <w:szCs w:val="28"/>
        </w:rPr>
        <w:t xml:space="preserve"> и его заместителей, о дополнительных мерах усиления контроля выполнения </w:t>
      </w:r>
      <w:r w:rsidR="00115E16" w:rsidRPr="00146D92">
        <w:rPr>
          <w:w w:val="95"/>
          <w:sz w:val="28"/>
          <w:szCs w:val="28"/>
        </w:rPr>
        <w:t xml:space="preserve">приказов, </w:t>
      </w:r>
      <w:r w:rsidRPr="00146D92">
        <w:rPr>
          <w:w w:val="95"/>
          <w:sz w:val="28"/>
          <w:szCs w:val="28"/>
        </w:rPr>
        <w:t>п</w:t>
      </w:r>
      <w:r w:rsidR="000B71A2">
        <w:rPr>
          <w:w w:val="95"/>
          <w:sz w:val="28"/>
          <w:szCs w:val="28"/>
        </w:rPr>
        <w:t xml:space="preserve">оручений (указаний) ФССП России </w:t>
      </w:r>
      <w:r w:rsidR="00146D92">
        <w:rPr>
          <w:w w:val="95"/>
          <w:sz w:val="28"/>
          <w:szCs w:val="28"/>
        </w:rPr>
        <w:t>с изменениями</w:t>
      </w:r>
      <w:r w:rsidR="001478D1">
        <w:rPr>
          <w:w w:val="95"/>
          <w:sz w:val="28"/>
          <w:szCs w:val="28"/>
        </w:rPr>
        <w:t>,</w:t>
      </w:r>
      <w:r w:rsidR="00146D92">
        <w:rPr>
          <w:w w:val="95"/>
          <w:sz w:val="28"/>
          <w:szCs w:val="28"/>
        </w:rPr>
        <w:t xml:space="preserve"> внесенными приказом Управления от 28.07.2014 №252. </w:t>
      </w:r>
      <w:r w:rsidRPr="00146D92">
        <w:rPr>
          <w:w w:val="95"/>
          <w:sz w:val="28"/>
          <w:szCs w:val="28"/>
        </w:rPr>
        <w:t xml:space="preserve">  </w:t>
      </w:r>
    </w:p>
    <w:p w:rsidR="0001018C" w:rsidRPr="00146D92" w:rsidRDefault="005637C4" w:rsidP="00146D92">
      <w:pPr>
        <w:widowControl w:val="0"/>
        <w:shd w:val="clear" w:color="auto" w:fill="FFFFFF"/>
        <w:tabs>
          <w:tab w:val="left" w:pos="1145"/>
        </w:tabs>
        <w:suppressAutoHyphens w:val="0"/>
        <w:autoSpaceDE w:val="0"/>
        <w:autoSpaceDN w:val="0"/>
        <w:adjustRightInd w:val="0"/>
        <w:ind w:firstLine="567"/>
        <w:jc w:val="both"/>
        <w:rPr>
          <w:w w:val="95"/>
          <w:sz w:val="28"/>
          <w:szCs w:val="28"/>
        </w:rPr>
      </w:pPr>
      <w:r w:rsidRPr="00146D92">
        <w:rPr>
          <w:w w:val="95"/>
          <w:sz w:val="28"/>
          <w:szCs w:val="28"/>
        </w:rPr>
        <w:t>В течение года</w:t>
      </w:r>
      <w:r w:rsidR="002834EE" w:rsidRPr="00146D92">
        <w:rPr>
          <w:w w:val="95"/>
          <w:sz w:val="28"/>
          <w:szCs w:val="28"/>
        </w:rPr>
        <w:t xml:space="preserve"> осуществляется еженедельный контроль исполнения поручений руководителя. Отделом </w:t>
      </w:r>
      <w:r w:rsidR="003A56B4" w:rsidRPr="00146D92">
        <w:rPr>
          <w:w w:val="95"/>
          <w:sz w:val="28"/>
          <w:szCs w:val="28"/>
        </w:rPr>
        <w:t>ОКР и в СМИ</w:t>
      </w:r>
      <w:r w:rsidR="002834EE" w:rsidRPr="00146D92">
        <w:rPr>
          <w:w w:val="95"/>
          <w:sz w:val="28"/>
          <w:szCs w:val="28"/>
        </w:rPr>
        <w:t xml:space="preserve"> ежедневно </w:t>
      </w:r>
      <w:r w:rsidRPr="00146D92">
        <w:rPr>
          <w:w w:val="95"/>
          <w:sz w:val="28"/>
          <w:szCs w:val="28"/>
        </w:rPr>
        <w:t>контролируется выполнение поручений</w:t>
      </w:r>
      <w:r w:rsidR="001903C6" w:rsidRPr="00146D92">
        <w:rPr>
          <w:w w:val="95"/>
          <w:sz w:val="28"/>
          <w:szCs w:val="28"/>
        </w:rPr>
        <w:t>, размещенных на ведомственном служебном портале «Поручения ЦА ФССП России»</w:t>
      </w:r>
      <w:r w:rsidR="007246D7" w:rsidRPr="00146D92">
        <w:rPr>
          <w:w w:val="95"/>
          <w:sz w:val="28"/>
          <w:szCs w:val="28"/>
        </w:rPr>
        <w:t>.</w:t>
      </w:r>
      <w:r w:rsidR="00B1525B" w:rsidRPr="00146D92">
        <w:rPr>
          <w:w w:val="95"/>
          <w:sz w:val="28"/>
          <w:szCs w:val="28"/>
        </w:rPr>
        <w:t xml:space="preserve"> </w:t>
      </w:r>
      <w:r w:rsidR="008A441F">
        <w:rPr>
          <w:w w:val="95"/>
          <w:sz w:val="28"/>
          <w:szCs w:val="28"/>
        </w:rPr>
        <w:t xml:space="preserve">Нарушений исполнительской дисциплины допущено не было. </w:t>
      </w:r>
      <w:r w:rsidR="001478D1">
        <w:rPr>
          <w:w w:val="95"/>
          <w:sz w:val="28"/>
          <w:szCs w:val="28"/>
        </w:rPr>
        <w:t>В</w:t>
      </w:r>
      <w:r w:rsidR="0001018C" w:rsidRPr="00146D92">
        <w:rPr>
          <w:w w:val="95"/>
          <w:sz w:val="28"/>
          <w:szCs w:val="28"/>
        </w:rPr>
        <w:t>едется контрольная таблица выполнения районными отделами требований приказов, решений коллегии, оперативных совещаний.</w:t>
      </w:r>
      <w:r w:rsidR="008A2E64" w:rsidRPr="00146D92">
        <w:rPr>
          <w:w w:val="95"/>
          <w:sz w:val="28"/>
          <w:szCs w:val="28"/>
        </w:rPr>
        <w:t xml:space="preserve"> </w:t>
      </w:r>
    </w:p>
    <w:p w:rsidR="0080098A" w:rsidRPr="00146D92" w:rsidRDefault="0001018C" w:rsidP="00146D92">
      <w:pPr>
        <w:ind w:firstLine="567"/>
        <w:jc w:val="both"/>
        <w:rPr>
          <w:w w:val="95"/>
          <w:sz w:val="28"/>
          <w:szCs w:val="28"/>
        </w:rPr>
      </w:pPr>
      <w:r w:rsidRPr="00146D92">
        <w:rPr>
          <w:w w:val="95"/>
          <w:sz w:val="28"/>
          <w:szCs w:val="28"/>
        </w:rPr>
        <w:t>Вопросы соблюдения исполнительской дисциплины</w:t>
      </w:r>
      <w:r w:rsidR="005D43ED" w:rsidRPr="00146D92">
        <w:rPr>
          <w:w w:val="95"/>
          <w:sz w:val="28"/>
          <w:szCs w:val="28"/>
        </w:rPr>
        <w:t>, выполнения требований приказов, указаний ФССП России и Управления</w:t>
      </w:r>
      <w:r w:rsidRPr="00146D92">
        <w:rPr>
          <w:w w:val="95"/>
          <w:sz w:val="28"/>
          <w:szCs w:val="28"/>
        </w:rPr>
        <w:t xml:space="preserve"> проверяются при плановых проверках районных отделов.</w:t>
      </w:r>
      <w:r w:rsidR="005D43ED" w:rsidRPr="00146D92">
        <w:rPr>
          <w:w w:val="95"/>
          <w:sz w:val="28"/>
          <w:szCs w:val="28"/>
        </w:rPr>
        <w:t xml:space="preserve"> За отсутствие надлежащей организации работы по выполнению указаний ФССП России к </w:t>
      </w:r>
      <w:r w:rsidR="006E7AF5" w:rsidRPr="00146D92">
        <w:rPr>
          <w:w w:val="95"/>
          <w:sz w:val="28"/>
          <w:szCs w:val="28"/>
        </w:rPr>
        <w:t xml:space="preserve">дисциплинарной ответственности </w:t>
      </w:r>
      <w:r w:rsidR="005D43ED" w:rsidRPr="00146D92">
        <w:rPr>
          <w:w w:val="95"/>
          <w:sz w:val="28"/>
          <w:szCs w:val="28"/>
        </w:rPr>
        <w:t>привлечен 1</w:t>
      </w:r>
      <w:r w:rsidR="00D305B2" w:rsidRPr="00146D92">
        <w:rPr>
          <w:w w:val="95"/>
          <w:sz w:val="28"/>
          <w:szCs w:val="28"/>
        </w:rPr>
        <w:t xml:space="preserve"> </w:t>
      </w:r>
      <w:r w:rsidRPr="00146D92">
        <w:rPr>
          <w:w w:val="95"/>
          <w:sz w:val="28"/>
          <w:szCs w:val="28"/>
        </w:rPr>
        <w:t>начальник</w:t>
      </w:r>
      <w:r w:rsidR="0080098A" w:rsidRPr="00146D92">
        <w:rPr>
          <w:w w:val="95"/>
          <w:sz w:val="28"/>
          <w:szCs w:val="28"/>
        </w:rPr>
        <w:t xml:space="preserve"> </w:t>
      </w:r>
      <w:r w:rsidRPr="00146D92">
        <w:rPr>
          <w:w w:val="95"/>
          <w:sz w:val="28"/>
          <w:szCs w:val="28"/>
        </w:rPr>
        <w:t>районн</w:t>
      </w:r>
      <w:r w:rsidR="005D43ED" w:rsidRPr="00146D92">
        <w:rPr>
          <w:w w:val="95"/>
          <w:sz w:val="28"/>
          <w:szCs w:val="28"/>
        </w:rPr>
        <w:t>ого</w:t>
      </w:r>
      <w:r w:rsidR="0080098A" w:rsidRPr="00146D92">
        <w:rPr>
          <w:w w:val="95"/>
          <w:sz w:val="28"/>
          <w:szCs w:val="28"/>
        </w:rPr>
        <w:t xml:space="preserve"> отдел</w:t>
      </w:r>
      <w:r w:rsidR="005D43ED" w:rsidRPr="00146D92">
        <w:rPr>
          <w:w w:val="95"/>
          <w:sz w:val="28"/>
          <w:szCs w:val="28"/>
        </w:rPr>
        <w:t>а</w:t>
      </w:r>
      <w:r w:rsidR="0031722E" w:rsidRPr="00146D92">
        <w:rPr>
          <w:w w:val="95"/>
          <w:sz w:val="28"/>
          <w:szCs w:val="28"/>
        </w:rPr>
        <w:t>.</w:t>
      </w:r>
      <w:r w:rsidRPr="00146D92">
        <w:rPr>
          <w:w w:val="95"/>
          <w:sz w:val="28"/>
          <w:szCs w:val="28"/>
        </w:rPr>
        <w:t xml:space="preserve"> </w:t>
      </w:r>
    </w:p>
    <w:p w:rsidR="008B1E70" w:rsidRPr="00146D92" w:rsidRDefault="001478D1" w:rsidP="00146D92">
      <w:pPr>
        <w:ind w:firstLine="567"/>
        <w:jc w:val="both"/>
        <w:rPr>
          <w:w w:val="95"/>
          <w:sz w:val="28"/>
          <w:szCs w:val="28"/>
        </w:rPr>
      </w:pPr>
      <w:r>
        <w:rPr>
          <w:w w:val="95"/>
          <w:sz w:val="28"/>
          <w:szCs w:val="28"/>
        </w:rPr>
        <w:t>В районные отделы направлено два обзора о состоянии исполнительской дисциплины по итогам 1</w:t>
      </w:r>
      <w:r w:rsidR="000B71A2">
        <w:rPr>
          <w:w w:val="95"/>
          <w:sz w:val="28"/>
          <w:szCs w:val="28"/>
        </w:rPr>
        <w:t>-ого</w:t>
      </w:r>
      <w:r>
        <w:rPr>
          <w:w w:val="95"/>
          <w:sz w:val="28"/>
          <w:szCs w:val="28"/>
        </w:rPr>
        <w:t xml:space="preserve"> полугодия и 2014 года. </w:t>
      </w:r>
    </w:p>
    <w:p w:rsidR="00F57746" w:rsidRDefault="00C35E93" w:rsidP="00146D92">
      <w:pPr>
        <w:pStyle w:val="western"/>
        <w:spacing w:before="0" w:beforeAutospacing="0"/>
        <w:ind w:firstLine="567"/>
        <w:jc w:val="both"/>
        <w:rPr>
          <w:b w:val="0"/>
          <w:color w:val="auto"/>
          <w:w w:val="95"/>
        </w:rPr>
      </w:pPr>
      <w:r w:rsidRPr="00146D92">
        <w:rPr>
          <w:b w:val="0"/>
          <w:color w:val="auto"/>
          <w:w w:val="95"/>
        </w:rPr>
        <w:t>У</w:t>
      </w:r>
      <w:r w:rsidR="008B1E70" w:rsidRPr="00146D92">
        <w:rPr>
          <w:b w:val="0"/>
          <w:color w:val="auto"/>
          <w:w w:val="95"/>
        </w:rPr>
        <w:t>креплени</w:t>
      </w:r>
      <w:r w:rsidRPr="00146D92">
        <w:rPr>
          <w:b w:val="0"/>
          <w:color w:val="auto"/>
          <w:w w:val="95"/>
        </w:rPr>
        <w:t>е</w:t>
      </w:r>
      <w:r w:rsidR="008B1E70" w:rsidRPr="00146D92">
        <w:rPr>
          <w:b w:val="0"/>
          <w:color w:val="auto"/>
          <w:w w:val="95"/>
        </w:rPr>
        <w:t xml:space="preserve"> исполнительской дисциплины по направлению ОУПДС обсуждал</w:t>
      </w:r>
      <w:r w:rsidRPr="00146D92">
        <w:rPr>
          <w:b w:val="0"/>
          <w:color w:val="auto"/>
          <w:w w:val="95"/>
        </w:rPr>
        <w:t>о</w:t>
      </w:r>
      <w:r w:rsidR="008B1E70" w:rsidRPr="00146D92">
        <w:rPr>
          <w:b w:val="0"/>
          <w:color w:val="auto"/>
          <w:w w:val="95"/>
        </w:rPr>
        <w:t>сь в ходе инструкторско-методических и практических занятий, исполнение отдельных поручений</w:t>
      </w:r>
      <w:r w:rsidRPr="00146D92">
        <w:rPr>
          <w:b w:val="0"/>
          <w:color w:val="auto"/>
          <w:w w:val="95"/>
        </w:rPr>
        <w:t xml:space="preserve"> и сроки исполнения</w:t>
      </w:r>
      <w:r w:rsidR="008B1E70" w:rsidRPr="00146D92">
        <w:rPr>
          <w:b w:val="0"/>
          <w:color w:val="auto"/>
          <w:w w:val="95"/>
        </w:rPr>
        <w:t xml:space="preserve"> </w:t>
      </w:r>
      <w:r w:rsidRPr="00146D92">
        <w:rPr>
          <w:b w:val="0"/>
          <w:color w:val="auto"/>
          <w:w w:val="95"/>
        </w:rPr>
        <w:t>рассматривал</w:t>
      </w:r>
      <w:r w:rsidR="000B71A2">
        <w:rPr>
          <w:b w:val="0"/>
          <w:color w:val="auto"/>
          <w:w w:val="95"/>
        </w:rPr>
        <w:t>и</w:t>
      </w:r>
      <w:r w:rsidRPr="00146D92">
        <w:rPr>
          <w:b w:val="0"/>
          <w:color w:val="auto"/>
          <w:w w:val="95"/>
        </w:rPr>
        <w:t xml:space="preserve">сь </w:t>
      </w:r>
      <w:r w:rsidR="008B1E70" w:rsidRPr="00146D92">
        <w:rPr>
          <w:b w:val="0"/>
          <w:color w:val="auto"/>
          <w:w w:val="95"/>
        </w:rPr>
        <w:t>на оперативн</w:t>
      </w:r>
      <w:r w:rsidRPr="00146D92">
        <w:rPr>
          <w:b w:val="0"/>
          <w:color w:val="auto"/>
          <w:w w:val="95"/>
        </w:rPr>
        <w:t>ых</w:t>
      </w:r>
      <w:r w:rsidR="008B1E70" w:rsidRPr="00146D92">
        <w:rPr>
          <w:b w:val="0"/>
          <w:color w:val="auto"/>
          <w:w w:val="95"/>
        </w:rPr>
        <w:t xml:space="preserve"> совещани</w:t>
      </w:r>
      <w:r w:rsidR="00903858" w:rsidRPr="00146D92">
        <w:rPr>
          <w:b w:val="0"/>
          <w:color w:val="auto"/>
          <w:w w:val="95"/>
        </w:rPr>
        <w:t>ях</w:t>
      </w:r>
      <w:r w:rsidR="008B1E70" w:rsidRPr="00146D92">
        <w:rPr>
          <w:b w:val="0"/>
          <w:color w:val="auto"/>
          <w:w w:val="95"/>
        </w:rPr>
        <w:t xml:space="preserve"> при заместител</w:t>
      </w:r>
      <w:r w:rsidRPr="00146D92">
        <w:rPr>
          <w:b w:val="0"/>
          <w:color w:val="auto"/>
          <w:w w:val="95"/>
        </w:rPr>
        <w:t>ях</w:t>
      </w:r>
      <w:r w:rsidR="004744C8" w:rsidRPr="00146D92">
        <w:rPr>
          <w:b w:val="0"/>
          <w:color w:val="auto"/>
          <w:w w:val="95"/>
        </w:rPr>
        <w:t xml:space="preserve"> руководителя Управления. </w:t>
      </w:r>
    </w:p>
    <w:p w:rsidR="00EC3E04" w:rsidRDefault="00EC3E04" w:rsidP="00146D92">
      <w:pPr>
        <w:pStyle w:val="western"/>
        <w:spacing w:before="0" w:beforeAutospacing="0"/>
        <w:ind w:firstLine="567"/>
        <w:jc w:val="both"/>
        <w:rPr>
          <w:b w:val="0"/>
          <w:color w:val="auto"/>
          <w:w w:val="95"/>
        </w:rPr>
      </w:pPr>
    </w:p>
    <w:p w:rsidR="00EC3E04" w:rsidRDefault="00EC3E04" w:rsidP="00146D92">
      <w:pPr>
        <w:pStyle w:val="western"/>
        <w:spacing w:before="0" w:beforeAutospacing="0"/>
        <w:ind w:firstLine="567"/>
        <w:jc w:val="both"/>
        <w:rPr>
          <w:b w:val="0"/>
          <w:color w:val="auto"/>
          <w:w w:val="95"/>
        </w:rPr>
      </w:pPr>
    </w:p>
    <w:p w:rsidR="002879E3" w:rsidRDefault="002879E3" w:rsidP="00146D92">
      <w:pPr>
        <w:pStyle w:val="western"/>
        <w:spacing w:before="0" w:beforeAutospacing="0"/>
        <w:ind w:firstLine="567"/>
        <w:jc w:val="both"/>
        <w:rPr>
          <w:b w:val="0"/>
          <w:color w:val="auto"/>
          <w:w w:val="95"/>
        </w:rPr>
      </w:pPr>
    </w:p>
    <w:p w:rsidR="002879E3" w:rsidRDefault="002879E3" w:rsidP="00146D92">
      <w:pPr>
        <w:pStyle w:val="western"/>
        <w:spacing w:before="0" w:beforeAutospacing="0"/>
        <w:ind w:firstLine="567"/>
        <w:jc w:val="both"/>
        <w:rPr>
          <w:b w:val="0"/>
          <w:color w:val="auto"/>
          <w:w w:val="95"/>
        </w:rPr>
      </w:pPr>
    </w:p>
    <w:p w:rsidR="00EC3E04" w:rsidRPr="00146D92" w:rsidRDefault="00EC3E04" w:rsidP="00146D92">
      <w:pPr>
        <w:pStyle w:val="western"/>
        <w:spacing w:before="0" w:beforeAutospacing="0"/>
        <w:ind w:firstLine="567"/>
        <w:jc w:val="both"/>
        <w:rPr>
          <w:b w:val="0"/>
          <w:bCs w:val="0"/>
          <w:color w:val="auto"/>
          <w:w w:val="95"/>
        </w:rPr>
      </w:pPr>
    </w:p>
    <w:p w:rsidR="009013C4" w:rsidRPr="00146D92" w:rsidRDefault="00C413C1" w:rsidP="00146D92">
      <w:pPr>
        <w:tabs>
          <w:tab w:val="left" w:pos="7938"/>
        </w:tabs>
        <w:ind w:firstLine="567"/>
        <w:rPr>
          <w:b/>
          <w:color w:val="1F497D"/>
          <w:w w:val="95"/>
          <w:sz w:val="28"/>
          <w:szCs w:val="28"/>
        </w:rPr>
      </w:pPr>
      <w:r w:rsidRPr="00146D92">
        <w:rPr>
          <w:b/>
          <w:color w:val="1F497D"/>
          <w:w w:val="95"/>
          <w:sz w:val="28"/>
          <w:szCs w:val="28"/>
        </w:rPr>
        <w:lastRenderedPageBreak/>
        <w:t xml:space="preserve"> </w:t>
      </w:r>
      <w:r w:rsidR="00B75404" w:rsidRPr="00146D92">
        <w:rPr>
          <w:b/>
          <w:color w:val="1F497D"/>
          <w:w w:val="95"/>
          <w:sz w:val="28"/>
          <w:szCs w:val="28"/>
        </w:rPr>
        <w:t xml:space="preserve">5. Организация </w:t>
      </w:r>
      <w:proofErr w:type="gramStart"/>
      <w:r w:rsidR="00B75404" w:rsidRPr="00146D92">
        <w:rPr>
          <w:b/>
          <w:color w:val="1F497D"/>
          <w:w w:val="95"/>
          <w:sz w:val="28"/>
          <w:szCs w:val="28"/>
        </w:rPr>
        <w:t>контроля за</w:t>
      </w:r>
      <w:proofErr w:type="gramEnd"/>
      <w:r w:rsidR="00B75404" w:rsidRPr="00146D92">
        <w:rPr>
          <w:b/>
          <w:color w:val="1F497D"/>
          <w:w w:val="95"/>
          <w:sz w:val="28"/>
          <w:szCs w:val="28"/>
        </w:rPr>
        <w:t xml:space="preserve"> деятельно</w:t>
      </w:r>
      <w:r w:rsidR="00903858" w:rsidRPr="00146D92">
        <w:rPr>
          <w:b/>
          <w:color w:val="1F497D"/>
          <w:w w:val="95"/>
          <w:sz w:val="28"/>
          <w:szCs w:val="28"/>
        </w:rPr>
        <w:t>стью структурных  подразделений</w:t>
      </w:r>
    </w:p>
    <w:p w:rsidR="001903C6" w:rsidRPr="00146D92" w:rsidRDefault="001903C6" w:rsidP="00146D92">
      <w:pPr>
        <w:ind w:firstLine="567"/>
        <w:jc w:val="both"/>
        <w:rPr>
          <w:w w:val="95"/>
          <w:sz w:val="28"/>
          <w:szCs w:val="28"/>
        </w:rPr>
      </w:pPr>
      <w:r w:rsidRPr="00146D92">
        <w:rPr>
          <w:w w:val="95"/>
          <w:sz w:val="28"/>
          <w:szCs w:val="28"/>
        </w:rPr>
        <w:t xml:space="preserve"> Зональный контроль осуществл</w:t>
      </w:r>
      <w:r w:rsidR="001478D1">
        <w:rPr>
          <w:w w:val="95"/>
          <w:sz w:val="28"/>
          <w:szCs w:val="28"/>
        </w:rPr>
        <w:t>яется</w:t>
      </w:r>
      <w:r w:rsidRPr="00146D92">
        <w:rPr>
          <w:w w:val="95"/>
          <w:sz w:val="28"/>
          <w:szCs w:val="28"/>
        </w:rPr>
        <w:t xml:space="preserve"> в соответствии с Положением об организации зонального контроля в Управлении, утвержденн</w:t>
      </w:r>
      <w:r w:rsidR="004A6D7D" w:rsidRPr="00146D92">
        <w:rPr>
          <w:w w:val="95"/>
          <w:sz w:val="28"/>
          <w:szCs w:val="28"/>
        </w:rPr>
        <w:t>о</w:t>
      </w:r>
      <w:r w:rsidRPr="00146D92">
        <w:rPr>
          <w:w w:val="95"/>
          <w:sz w:val="28"/>
          <w:szCs w:val="28"/>
        </w:rPr>
        <w:t>м приказо</w:t>
      </w:r>
      <w:r w:rsidR="00BE4CE4" w:rsidRPr="00146D92">
        <w:rPr>
          <w:w w:val="95"/>
          <w:sz w:val="28"/>
          <w:szCs w:val="28"/>
        </w:rPr>
        <w:t>м Управления от 20.06.2012 №243, с дополнениями</w:t>
      </w:r>
      <w:r w:rsidR="0039792B" w:rsidRPr="00146D92">
        <w:rPr>
          <w:w w:val="95"/>
          <w:sz w:val="28"/>
          <w:szCs w:val="28"/>
        </w:rPr>
        <w:t>,</w:t>
      </w:r>
      <w:r w:rsidR="00BE4CE4" w:rsidRPr="00146D92">
        <w:rPr>
          <w:w w:val="95"/>
          <w:sz w:val="28"/>
          <w:szCs w:val="28"/>
        </w:rPr>
        <w:t xml:space="preserve"> внесенными </w:t>
      </w:r>
      <w:r w:rsidR="009E4A98" w:rsidRPr="00146D92">
        <w:rPr>
          <w:w w:val="95"/>
          <w:sz w:val="28"/>
          <w:szCs w:val="28"/>
        </w:rPr>
        <w:t>п</w:t>
      </w:r>
      <w:r w:rsidR="00BE4CE4" w:rsidRPr="00146D92">
        <w:rPr>
          <w:w w:val="95"/>
          <w:sz w:val="28"/>
          <w:szCs w:val="28"/>
        </w:rPr>
        <w:t xml:space="preserve">риказом Управления от 18.12.2012 №486. </w:t>
      </w:r>
      <w:r w:rsidR="00DF709A">
        <w:rPr>
          <w:w w:val="95"/>
          <w:sz w:val="28"/>
          <w:szCs w:val="28"/>
        </w:rPr>
        <w:t xml:space="preserve">Приказами Управления 12.09.2014 утверждены Положения о каждом районном отделе. </w:t>
      </w:r>
    </w:p>
    <w:p w:rsidR="00723E6D" w:rsidRPr="00146D92" w:rsidRDefault="00723E6D" w:rsidP="00146D92">
      <w:pPr>
        <w:ind w:firstLine="567"/>
        <w:jc w:val="both"/>
        <w:rPr>
          <w:w w:val="95"/>
          <w:sz w:val="28"/>
          <w:szCs w:val="28"/>
        </w:rPr>
      </w:pPr>
      <w:r w:rsidRPr="00146D92">
        <w:rPr>
          <w:w w:val="95"/>
          <w:sz w:val="28"/>
          <w:szCs w:val="28"/>
        </w:rPr>
        <w:t xml:space="preserve">Закрепление зональных специалистов за районными отделами </w:t>
      </w:r>
      <w:r w:rsidR="00D0635C" w:rsidRPr="00146D92">
        <w:rPr>
          <w:w w:val="95"/>
          <w:sz w:val="28"/>
          <w:szCs w:val="28"/>
        </w:rPr>
        <w:t>обеспечено</w:t>
      </w:r>
      <w:r w:rsidRPr="00146D92">
        <w:rPr>
          <w:w w:val="95"/>
          <w:sz w:val="28"/>
          <w:szCs w:val="28"/>
        </w:rPr>
        <w:t xml:space="preserve"> </w:t>
      </w:r>
      <w:r w:rsidR="0031722E" w:rsidRPr="00146D92">
        <w:rPr>
          <w:w w:val="95"/>
          <w:sz w:val="28"/>
          <w:szCs w:val="28"/>
        </w:rPr>
        <w:t xml:space="preserve">протоколами </w:t>
      </w:r>
      <w:r w:rsidRPr="00146D92">
        <w:rPr>
          <w:w w:val="95"/>
          <w:sz w:val="28"/>
          <w:szCs w:val="28"/>
        </w:rPr>
        <w:t>оперативных совещаний при начальник</w:t>
      </w:r>
      <w:r w:rsidR="0031722E" w:rsidRPr="00146D92">
        <w:rPr>
          <w:w w:val="95"/>
          <w:sz w:val="28"/>
          <w:szCs w:val="28"/>
        </w:rPr>
        <w:t>ах</w:t>
      </w:r>
      <w:r w:rsidRPr="00146D92">
        <w:rPr>
          <w:w w:val="95"/>
          <w:sz w:val="28"/>
          <w:szCs w:val="28"/>
        </w:rPr>
        <w:t xml:space="preserve"> отдел</w:t>
      </w:r>
      <w:r w:rsidR="0031722E" w:rsidRPr="00146D92">
        <w:rPr>
          <w:w w:val="95"/>
          <w:sz w:val="28"/>
          <w:szCs w:val="28"/>
        </w:rPr>
        <w:t>ов</w:t>
      </w:r>
      <w:r w:rsidR="008A441F">
        <w:rPr>
          <w:w w:val="95"/>
          <w:sz w:val="28"/>
          <w:szCs w:val="28"/>
        </w:rPr>
        <w:t xml:space="preserve"> аппарата</w:t>
      </w:r>
      <w:r w:rsidRPr="00146D92">
        <w:rPr>
          <w:w w:val="95"/>
          <w:sz w:val="28"/>
          <w:szCs w:val="28"/>
        </w:rPr>
        <w:t xml:space="preserve">. </w:t>
      </w:r>
      <w:r w:rsidR="00F9082E" w:rsidRPr="00146D92">
        <w:rPr>
          <w:w w:val="95"/>
          <w:sz w:val="28"/>
          <w:szCs w:val="28"/>
        </w:rPr>
        <w:t>Кураторами отделов</w:t>
      </w:r>
      <w:r w:rsidR="00D15E16" w:rsidRPr="00146D92">
        <w:rPr>
          <w:w w:val="95"/>
          <w:sz w:val="28"/>
          <w:szCs w:val="28"/>
        </w:rPr>
        <w:t xml:space="preserve"> по всем направлениям</w:t>
      </w:r>
      <w:r w:rsidR="00F9082E" w:rsidRPr="00146D92">
        <w:rPr>
          <w:w w:val="95"/>
          <w:sz w:val="28"/>
          <w:szCs w:val="28"/>
        </w:rPr>
        <w:t xml:space="preserve"> </w:t>
      </w:r>
      <w:r w:rsidR="00D31152" w:rsidRPr="00146D92">
        <w:rPr>
          <w:w w:val="95"/>
          <w:sz w:val="28"/>
          <w:szCs w:val="28"/>
        </w:rPr>
        <w:t>ежедневно и еженедельно</w:t>
      </w:r>
      <w:r w:rsidR="00F9082E" w:rsidRPr="00146D92">
        <w:rPr>
          <w:w w:val="95"/>
          <w:sz w:val="28"/>
          <w:szCs w:val="28"/>
        </w:rPr>
        <w:t xml:space="preserve"> проводился анализ фактического состояния деятельности районных отделов, показателей работы отделов, изучалась их динамика, проводился сравнительный анализ. </w:t>
      </w:r>
      <w:r w:rsidR="00D15E16" w:rsidRPr="00146D92">
        <w:rPr>
          <w:w w:val="95"/>
          <w:sz w:val="28"/>
          <w:szCs w:val="28"/>
        </w:rPr>
        <w:t xml:space="preserve">Оказывалась практическая и методическая помощь курируемым отделам. </w:t>
      </w:r>
      <w:r w:rsidR="00F9082E" w:rsidRPr="00146D92">
        <w:rPr>
          <w:w w:val="95"/>
          <w:sz w:val="28"/>
          <w:szCs w:val="28"/>
        </w:rPr>
        <w:t xml:space="preserve"> </w:t>
      </w:r>
      <w:r w:rsidR="00D15E16" w:rsidRPr="00146D92">
        <w:rPr>
          <w:w w:val="95"/>
          <w:sz w:val="28"/>
          <w:szCs w:val="28"/>
        </w:rPr>
        <w:t>О результатах еженедельно докладывалось начальник</w:t>
      </w:r>
      <w:r w:rsidR="001478D1">
        <w:rPr>
          <w:w w:val="95"/>
          <w:sz w:val="28"/>
          <w:szCs w:val="28"/>
        </w:rPr>
        <w:t>ам</w:t>
      </w:r>
      <w:r w:rsidR="00D15E16" w:rsidRPr="00146D92">
        <w:rPr>
          <w:w w:val="95"/>
          <w:sz w:val="28"/>
          <w:szCs w:val="28"/>
        </w:rPr>
        <w:t xml:space="preserve"> отдел</w:t>
      </w:r>
      <w:r w:rsidR="001478D1">
        <w:rPr>
          <w:w w:val="95"/>
          <w:sz w:val="28"/>
          <w:szCs w:val="28"/>
        </w:rPr>
        <w:t>ов</w:t>
      </w:r>
      <w:r w:rsidR="00D15E16" w:rsidRPr="00146D92">
        <w:rPr>
          <w:w w:val="95"/>
          <w:sz w:val="28"/>
          <w:szCs w:val="28"/>
        </w:rPr>
        <w:t>. Проводились оперативные совещания при заместителях руководителя Управления</w:t>
      </w:r>
      <w:r w:rsidR="009E4A98" w:rsidRPr="00146D92">
        <w:rPr>
          <w:w w:val="95"/>
          <w:sz w:val="28"/>
          <w:szCs w:val="28"/>
        </w:rPr>
        <w:t>,</w:t>
      </w:r>
      <w:r w:rsidR="00D15E16" w:rsidRPr="00146D92">
        <w:rPr>
          <w:w w:val="95"/>
          <w:sz w:val="28"/>
          <w:szCs w:val="28"/>
        </w:rPr>
        <w:t xml:space="preserve"> на которых заслушивались отчеты зональных специалистов и должностны</w:t>
      </w:r>
      <w:r w:rsidR="00903858" w:rsidRPr="00146D92">
        <w:rPr>
          <w:w w:val="95"/>
          <w:sz w:val="28"/>
          <w:szCs w:val="28"/>
        </w:rPr>
        <w:t>х</w:t>
      </w:r>
      <w:r w:rsidR="00D15E16" w:rsidRPr="00146D92">
        <w:rPr>
          <w:w w:val="95"/>
          <w:sz w:val="28"/>
          <w:szCs w:val="28"/>
        </w:rPr>
        <w:t xml:space="preserve"> лиц курируемых районных отделов.  </w:t>
      </w:r>
    </w:p>
    <w:p w:rsidR="001D6D9B" w:rsidRPr="008C7B73" w:rsidRDefault="001D6D9B" w:rsidP="00191D27">
      <w:pPr>
        <w:pStyle w:val="af0"/>
        <w:spacing w:after="0"/>
        <w:ind w:left="0" w:firstLine="567"/>
        <w:jc w:val="both"/>
        <w:rPr>
          <w:w w:val="95"/>
          <w:sz w:val="28"/>
          <w:szCs w:val="28"/>
        </w:rPr>
      </w:pPr>
      <w:proofErr w:type="gramStart"/>
      <w:r w:rsidRPr="008C7B73">
        <w:rPr>
          <w:w w:val="95"/>
          <w:sz w:val="28"/>
          <w:szCs w:val="28"/>
        </w:rPr>
        <w:t xml:space="preserve">По направлению организации исполнительного производства в рамках обеспечения зонального контроля сотрудниками отдела проводились: опрос сотрудников структурных подразделений Управления посредством телефонного </w:t>
      </w:r>
      <w:proofErr w:type="spellStart"/>
      <w:r w:rsidRPr="008C7B73">
        <w:rPr>
          <w:w w:val="95"/>
          <w:sz w:val="28"/>
          <w:szCs w:val="28"/>
        </w:rPr>
        <w:t>обзвона</w:t>
      </w:r>
      <w:proofErr w:type="spellEnd"/>
      <w:r w:rsidRPr="008C7B73">
        <w:rPr>
          <w:w w:val="95"/>
          <w:sz w:val="28"/>
          <w:szCs w:val="28"/>
        </w:rPr>
        <w:t>; направление служебных зад</w:t>
      </w:r>
      <w:r w:rsidR="008C7B73" w:rsidRPr="008C7B73">
        <w:rPr>
          <w:w w:val="95"/>
          <w:sz w:val="28"/>
          <w:szCs w:val="28"/>
        </w:rPr>
        <w:t xml:space="preserve">аний, сформированных по данным </w:t>
      </w:r>
      <w:r w:rsidRPr="008C7B73">
        <w:rPr>
          <w:w w:val="95"/>
          <w:sz w:val="28"/>
          <w:szCs w:val="28"/>
        </w:rPr>
        <w:t>АИС ФССП</w:t>
      </w:r>
      <w:r w:rsidR="008C7B73" w:rsidRPr="008C7B73">
        <w:rPr>
          <w:w w:val="95"/>
          <w:sz w:val="28"/>
          <w:szCs w:val="28"/>
        </w:rPr>
        <w:t xml:space="preserve"> России</w:t>
      </w:r>
      <w:r w:rsidRPr="008C7B73">
        <w:rPr>
          <w:w w:val="95"/>
          <w:sz w:val="28"/>
          <w:szCs w:val="28"/>
        </w:rPr>
        <w:t>; проведение проверок материалов исполнительных производств; проверка ведения исполнительных производств посредством АИС ФССП</w:t>
      </w:r>
      <w:r w:rsidR="008C7B73" w:rsidRPr="008C7B73">
        <w:rPr>
          <w:w w:val="95"/>
          <w:sz w:val="28"/>
          <w:szCs w:val="28"/>
        </w:rPr>
        <w:t xml:space="preserve"> России</w:t>
      </w:r>
      <w:r w:rsidRPr="008C7B73">
        <w:rPr>
          <w:w w:val="95"/>
          <w:sz w:val="28"/>
          <w:szCs w:val="28"/>
        </w:rPr>
        <w:t xml:space="preserve"> и дача указаний по исполнительным производств</w:t>
      </w:r>
      <w:r w:rsidR="008C7B73" w:rsidRPr="008C7B73">
        <w:rPr>
          <w:w w:val="95"/>
          <w:sz w:val="28"/>
          <w:szCs w:val="28"/>
        </w:rPr>
        <w:t>ам АИС ФССП России;</w:t>
      </w:r>
      <w:proofErr w:type="gramEnd"/>
      <w:r w:rsidR="008C7B73" w:rsidRPr="008C7B73">
        <w:rPr>
          <w:w w:val="95"/>
          <w:sz w:val="28"/>
          <w:szCs w:val="28"/>
        </w:rPr>
        <w:t xml:space="preserve"> мониторинг базы </w:t>
      </w:r>
      <w:r w:rsidRPr="008C7B73">
        <w:rPr>
          <w:w w:val="95"/>
          <w:sz w:val="28"/>
          <w:szCs w:val="28"/>
        </w:rPr>
        <w:t>АИС ФССП</w:t>
      </w:r>
      <w:r w:rsidR="008C7B73" w:rsidRPr="008C7B73">
        <w:rPr>
          <w:w w:val="95"/>
          <w:sz w:val="28"/>
          <w:szCs w:val="28"/>
        </w:rPr>
        <w:t xml:space="preserve"> России</w:t>
      </w:r>
      <w:r w:rsidRPr="008C7B73">
        <w:rPr>
          <w:w w:val="95"/>
          <w:sz w:val="28"/>
          <w:szCs w:val="28"/>
        </w:rPr>
        <w:t xml:space="preserve">; формирование аналитических отчетов в разрезе отдельных категорий исполнительных производств, а также отдельных судебных приставов-исполнителей и показателей деятельности; установление периодических (на неделю, декаду, месяц) плановых заданий по окончанию исполнительных производств. </w:t>
      </w:r>
    </w:p>
    <w:p w:rsidR="001D6D9B" w:rsidRPr="007B3EB1" w:rsidRDefault="001D6D9B" w:rsidP="00191D27">
      <w:pPr>
        <w:ind w:firstLine="567"/>
        <w:jc w:val="both"/>
        <w:rPr>
          <w:w w:val="95"/>
          <w:sz w:val="28"/>
          <w:szCs w:val="28"/>
        </w:rPr>
      </w:pPr>
      <w:r w:rsidRPr="007B3EB1">
        <w:rPr>
          <w:w w:val="95"/>
          <w:sz w:val="28"/>
          <w:szCs w:val="28"/>
        </w:rPr>
        <w:t xml:space="preserve">По результатам осуществления контроля выполнения </w:t>
      </w:r>
      <w:r w:rsidR="007B3EB1" w:rsidRPr="007B3EB1">
        <w:rPr>
          <w:w w:val="95"/>
          <w:sz w:val="28"/>
          <w:szCs w:val="28"/>
        </w:rPr>
        <w:t xml:space="preserve">прогнозных показателей, поручений, </w:t>
      </w:r>
      <w:r w:rsidRPr="007B3EB1">
        <w:rPr>
          <w:w w:val="95"/>
          <w:sz w:val="28"/>
          <w:szCs w:val="28"/>
        </w:rPr>
        <w:t>служебных заданий был</w:t>
      </w:r>
      <w:r w:rsidR="007B3EB1" w:rsidRPr="007B3EB1">
        <w:rPr>
          <w:w w:val="95"/>
          <w:sz w:val="28"/>
          <w:szCs w:val="28"/>
        </w:rPr>
        <w:t>и</w:t>
      </w:r>
      <w:r w:rsidR="00684E6A" w:rsidRPr="007B3EB1">
        <w:rPr>
          <w:w w:val="95"/>
          <w:sz w:val="28"/>
          <w:szCs w:val="28"/>
        </w:rPr>
        <w:t xml:space="preserve"> заслушан</w:t>
      </w:r>
      <w:r w:rsidR="007B3EB1" w:rsidRPr="007B3EB1">
        <w:rPr>
          <w:w w:val="95"/>
          <w:sz w:val="28"/>
          <w:szCs w:val="28"/>
        </w:rPr>
        <w:t>ы на оперативных совещаниях</w:t>
      </w:r>
      <w:r w:rsidRPr="007B3EB1">
        <w:rPr>
          <w:w w:val="95"/>
          <w:sz w:val="28"/>
          <w:szCs w:val="28"/>
        </w:rPr>
        <w:t xml:space="preserve"> при </w:t>
      </w:r>
      <w:r w:rsidR="007F264A" w:rsidRPr="007B3EB1">
        <w:rPr>
          <w:w w:val="95"/>
          <w:sz w:val="28"/>
          <w:szCs w:val="28"/>
        </w:rPr>
        <w:t xml:space="preserve">руководителе Управления  и </w:t>
      </w:r>
      <w:r w:rsidRPr="007B3EB1">
        <w:rPr>
          <w:w w:val="95"/>
          <w:sz w:val="28"/>
          <w:szCs w:val="28"/>
        </w:rPr>
        <w:t>заместителе руководителя Управления, курирующего направление организации исполнительного производства,</w:t>
      </w:r>
      <w:r w:rsidR="007B3EB1" w:rsidRPr="007B3EB1">
        <w:rPr>
          <w:w w:val="95"/>
          <w:sz w:val="28"/>
          <w:szCs w:val="28"/>
        </w:rPr>
        <w:t xml:space="preserve"> в том числе проводимых в режиме видеоконференции, </w:t>
      </w:r>
      <w:r w:rsidRPr="007B3EB1">
        <w:rPr>
          <w:w w:val="95"/>
          <w:sz w:val="28"/>
          <w:szCs w:val="28"/>
        </w:rPr>
        <w:t xml:space="preserve"> </w:t>
      </w:r>
      <w:r w:rsidR="007B3EB1" w:rsidRPr="007B3EB1">
        <w:rPr>
          <w:w w:val="95"/>
          <w:sz w:val="28"/>
          <w:szCs w:val="28"/>
        </w:rPr>
        <w:t>35</w:t>
      </w:r>
      <w:r w:rsidRPr="007B3EB1">
        <w:rPr>
          <w:w w:val="95"/>
          <w:sz w:val="28"/>
          <w:szCs w:val="28"/>
        </w:rPr>
        <w:t xml:space="preserve"> </w:t>
      </w:r>
      <w:r w:rsidR="007F264A" w:rsidRPr="007B3EB1">
        <w:rPr>
          <w:w w:val="95"/>
          <w:sz w:val="28"/>
          <w:szCs w:val="28"/>
        </w:rPr>
        <w:t>старши</w:t>
      </w:r>
      <w:r w:rsidR="007B3EB1" w:rsidRPr="007B3EB1">
        <w:rPr>
          <w:w w:val="95"/>
          <w:sz w:val="28"/>
          <w:szCs w:val="28"/>
        </w:rPr>
        <w:t>х</w:t>
      </w:r>
      <w:r w:rsidR="007F264A" w:rsidRPr="007B3EB1">
        <w:rPr>
          <w:w w:val="95"/>
          <w:sz w:val="28"/>
          <w:szCs w:val="28"/>
        </w:rPr>
        <w:t xml:space="preserve"> судебны</w:t>
      </w:r>
      <w:r w:rsidR="007B3EB1" w:rsidRPr="007B3EB1">
        <w:rPr>
          <w:w w:val="95"/>
          <w:sz w:val="28"/>
          <w:szCs w:val="28"/>
        </w:rPr>
        <w:t>х</w:t>
      </w:r>
      <w:r w:rsidR="007F264A" w:rsidRPr="007B3EB1">
        <w:rPr>
          <w:w w:val="95"/>
          <w:sz w:val="28"/>
          <w:szCs w:val="28"/>
        </w:rPr>
        <w:t xml:space="preserve"> пристав</w:t>
      </w:r>
      <w:r w:rsidR="007B3EB1" w:rsidRPr="007B3EB1">
        <w:rPr>
          <w:w w:val="95"/>
          <w:sz w:val="28"/>
          <w:szCs w:val="28"/>
        </w:rPr>
        <w:t>ов</w:t>
      </w:r>
      <w:r w:rsidR="007F264A" w:rsidRPr="007B3EB1">
        <w:rPr>
          <w:w w:val="95"/>
          <w:sz w:val="28"/>
          <w:szCs w:val="28"/>
        </w:rPr>
        <w:t xml:space="preserve">. </w:t>
      </w:r>
    </w:p>
    <w:p w:rsidR="00307578" w:rsidRPr="00146D92" w:rsidRDefault="00307578" w:rsidP="00191D27">
      <w:pPr>
        <w:pStyle w:val="af"/>
        <w:spacing w:before="0" w:beforeAutospacing="0" w:after="0" w:afterAutospacing="0"/>
        <w:ind w:firstLine="567"/>
        <w:jc w:val="both"/>
        <w:rPr>
          <w:w w:val="95"/>
          <w:sz w:val="28"/>
          <w:szCs w:val="28"/>
        </w:rPr>
      </w:pPr>
      <w:r w:rsidRPr="00146D92">
        <w:rPr>
          <w:w w:val="95"/>
          <w:sz w:val="28"/>
          <w:szCs w:val="28"/>
        </w:rPr>
        <w:t>По направлению обеспечения установленного порядка деятельности судов</w:t>
      </w:r>
      <w:r w:rsidR="00E87E3D" w:rsidRPr="00146D92">
        <w:rPr>
          <w:w w:val="95"/>
          <w:sz w:val="28"/>
          <w:szCs w:val="28"/>
        </w:rPr>
        <w:t xml:space="preserve"> з</w:t>
      </w:r>
      <w:r w:rsidRPr="00146D92">
        <w:rPr>
          <w:w w:val="95"/>
          <w:sz w:val="28"/>
          <w:szCs w:val="28"/>
        </w:rPr>
        <w:t xml:space="preserve">ональный контроль осуществляется на основе сочетания предметного </w:t>
      </w:r>
      <w:r w:rsidR="004F51F6" w:rsidRPr="00146D92">
        <w:rPr>
          <w:w w:val="95"/>
          <w:sz w:val="28"/>
          <w:szCs w:val="28"/>
        </w:rPr>
        <w:t>и территориального принципов</w:t>
      </w:r>
      <w:r w:rsidRPr="00146D92">
        <w:rPr>
          <w:w w:val="95"/>
          <w:sz w:val="28"/>
          <w:szCs w:val="28"/>
        </w:rPr>
        <w:t xml:space="preserve">. </w:t>
      </w:r>
      <w:r w:rsidR="004F51F6" w:rsidRPr="00146D92">
        <w:rPr>
          <w:w w:val="95"/>
          <w:sz w:val="28"/>
          <w:szCs w:val="28"/>
        </w:rPr>
        <w:t>Еже</w:t>
      </w:r>
      <w:r w:rsidRPr="00146D92">
        <w:rPr>
          <w:w w:val="95"/>
          <w:sz w:val="28"/>
          <w:szCs w:val="28"/>
        </w:rPr>
        <w:t>недельн</w:t>
      </w:r>
      <w:r w:rsidR="004F51F6" w:rsidRPr="00146D92">
        <w:rPr>
          <w:w w:val="95"/>
          <w:sz w:val="28"/>
          <w:szCs w:val="28"/>
        </w:rPr>
        <w:t>о</w:t>
      </w:r>
      <w:r w:rsidRPr="00146D92">
        <w:rPr>
          <w:w w:val="95"/>
          <w:sz w:val="28"/>
          <w:szCs w:val="28"/>
        </w:rPr>
        <w:t xml:space="preserve"> </w:t>
      </w:r>
      <w:r w:rsidR="004F51F6" w:rsidRPr="00146D92">
        <w:rPr>
          <w:w w:val="95"/>
          <w:sz w:val="28"/>
          <w:szCs w:val="28"/>
        </w:rPr>
        <w:t xml:space="preserve">проводился </w:t>
      </w:r>
      <w:r w:rsidRPr="00146D92">
        <w:rPr>
          <w:w w:val="95"/>
          <w:sz w:val="28"/>
          <w:szCs w:val="28"/>
        </w:rPr>
        <w:t xml:space="preserve">сбор информации о деятельности </w:t>
      </w:r>
      <w:r w:rsidR="00F43100">
        <w:rPr>
          <w:w w:val="95"/>
          <w:sz w:val="28"/>
          <w:szCs w:val="28"/>
        </w:rPr>
        <w:t>отделов</w:t>
      </w:r>
      <w:r w:rsidRPr="00146D92">
        <w:rPr>
          <w:w w:val="95"/>
          <w:sz w:val="28"/>
          <w:szCs w:val="28"/>
        </w:rPr>
        <w:t xml:space="preserve"> по выполнению основных мероприятий по ОУПДС. На основе этой информации формируется сводная оперативная информация о деятельности Управления</w:t>
      </w:r>
      <w:r w:rsidR="00C86C75" w:rsidRPr="00146D92">
        <w:rPr>
          <w:w w:val="95"/>
          <w:sz w:val="28"/>
          <w:szCs w:val="28"/>
        </w:rPr>
        <w:t>.</w:t>
      </w:r>
      <w:r w:rsidR="004F51F6" w:rsidRPr="00146D92">
        <w:rPr>
          <w:w w:val="95"/>
          <w:sz w:val="28"/>
          <w:szCs w:val="28"/>
        </w:rPr>
        <w:t xml:space="preserve"> </w:t>
      </w:r>
    </w:p>
    <w:p w:rsidR="00E87E3D" w:rsidRPr="00146D92" w:rsidRDefault="00987DE7" w:rsidP="00191D27">
      <w:pPr>
        <w:pStyle w:val="21"/>
        <w:spacing w:after="0" w:line="240" w:lineRule="auto"/>
        <w:ind w:firstLine="567"/>
        <w:jc w:val="both"/>
        <w:rPr>
          <w:w w:val="95"/>
          <w:sz w:val="28"/>
          <w:szCs w:val="28"/>
        </w:rPr>
      </w:pPr>
      <w:r w:rsidRPr="00146D92">
        <w:rPr>
          <w:w w:val="95"/>
          <w:sz w:val="28"/>
          <w:szCs w:val="28"/>
        </w:rPr>
        <w:t>З</w:t>
      </w:r>
      <w:r w:rsidR="00AB2084" w:rsidRPr="00146D92">
        <w:rPr>
          <w:w w:val="95"/>
          <w:sz w:val="28"/>
          <w:szCs w:val="28"/>
        </w:rPr>
        <w:t xml:space="preserve">ональными специалистами </w:t>
      </w:r>
      <w:r w:rsidR="004F51F6" w:rsidRPr="00146D92">
        <w:rPr>
          <w:w w:val="95"/>
          <w:sz w:val="28"/>
          <w:szCs w:val="28"/>
        </w:rPr>
        <w:t xml:space="preserve">отдела </w:t>
      </w:r>
      <w:r w:rsidRPr="00146D92">
        <w:rPr>
          <w:w w:val="95"/>
          <w:sz w:val="28"/>
          <w:szCs w:val="28"/>
        </w:rPr>
        <w:t xml:space="preserve">организации работы по реализации имущества должников </w:t>
      </w:r>
      <w:r w:rsidR="00AB2084" w:rsidRPr="00146D92">
        <w:rPr>
          <w:w w:val="95"/>
          <w:sz w:val="28"/>
          <w:szCs w:val="28"/>
        </w:rPr>
        <w:t xml:space="preserve">внимание уделялось производствам, по которым </w:t>
      </w:r>
      <w:r w:rsidR="00B029F9" w:rsidRPr="00146D92">
        <w:rPr>
          <w:w w:val="95"/>
          <w:sz w:val="28"/>
          <w:szCs w:val="28"/>
        </w:rPr>
        <w:t>длительное время</w:t>
      </w:r>
      <w:r w:rsidR="00AB2084" w:rsidRPr="00146D92">
        <w:rPr>
          <w:w w:val="95"/>
          <w:sz w:val="28"/>
          <w:szCs w:val="28"/>
        </w:rPr>
        <w:t xml:space="preserve"> имущество не передано на реализацию</w:t>
      </w:r>
      <w:r w:rsidR="00E87E3D" w:rsidRPr="00146D92">
        <w:rPr>
          <w:w w:val="95"/>
          <w:sz w:val="28"/>
          <w:szCs w:val="28"/>
        </w:rPr>
        <w:t xml:space="preserve">. Ежемесячно анализировалась деятельность районных отделов, изучалась динамика, оценивалось общее состояние их </w:t>
      </w:r>
      <w:r w:rsidR="001D6D9B" w:rsidRPr="00146D92">
        <w:rPr>
          <w:w w:val="95"/>
          <w:sz w:val="28"/>
          <w:szCs w:val="28"/>
        </w:rPr>
        <w:t>работы</w:t>
      </w:r>
      <w:r w:rsidR="00E87E3D" w:rsidRPr="00146D92">
        <w:rPr>
          <w:w w:val="95"/>
          <w:sz w:val="28"/>
          <w:szCs w:val="28"/>
        </w:rPr>
        <w:t xml:space="preserve"> на основании статистических данных о выполнении показателей</w:t>
      </w:r>
      <w:r w:rsidR="0012090A" w:rsidRPr="00146D92">
        <w:rPr>
          <w:w w:val="95"/>
          <w:sz w:val="28"/>
          <w:szCs w:val="28"/>
        </w:rPr>
        <w:t>.</w:t>
      </w:r>
      <w:r w:rsidR="00E87E3D" w:rsidRPr="00146D92">
        <w:rPr>
          <w:w w:val="95"/>
          <w:sz w:val="28"/>
          <w:szCs w:val="28"/>
        </w:rPr>
        <w:t xml:space="preserve"> </w:t>
      </w:r>
    </w:p>
    <w:p w:rsidR="00E87E3D" w:rsidRDefault="00F43100" w:rsidP="00191D27">
      <w:pPr>
        <w:ind w:firstLine="567"/>
        <w:jc w:val="both"/>
        <w:rPr>
          <w:w w:val="95"/>
          <w:sz w:val="28"/>
          <w:szCs w:val="28"/>
        </w:rPr>
      </w:pPr>
      <w:r>
        <w:rPr>
          <w:w w:val="95"/>
          <w:sz w:val="28"/>
          <w:szCs w:val="28"/>
        </w:rPr>
        <w:t>К</w:t>
      </w:r>
      <w:r w:rsidR="00E87E3D" w:rsidRPr="00146D92">
        <w:rPr>
          <w:w w:val="95"/>
          <w:sz w:val="28"/>
          <w:szCs w:val="28"/>
        </w:rPr>
        <w:t xml:space="preserve">ураторами отдела розыска ежемесячно анализировалась </w:t>
      </w:r>
      <w:proofErr w:type="spellStart"/>
      <w:r w:rsidR="00E87E3D" w:rsidRPr="00146D92">
        <w:rPr>
          <w:w w:val="95"/>
          <w:sz w:val="28"/>
          <w:szCs w:val="28"/>
        </w:rPr>
        <w:t>разыскная</w:t>
      </w:r>
      <w:proofErr w:type="spellEnd"/>
      <w:r w:rsidR="00E87E3D" w:rsidRPr="00146D92">
        <w:rPr>
          <w:w w:val="95"/>
          <w:sz w:val="28"/>
          <w:szCs w:val="28"/>
        </w:rPr>
        <w:t xml:space="preserve"> деятельность районных отделов, актуальность сведений, содержащихся в подр</w:t>
      </w:r>
      <w:r w:rsidR="0012090A" w:rsidRPr="00146D92">
        <w:rPr>
          <w:w w:val="95"/>
          <w:sz w:val="28"/>
          <w:szCs w:val="28"/>
        </w:rPr>
        <w:t xml:space="preserve">азделе «Розыск» АИС ФССП России. </w:t>
      </w:r>
      <w:r w:rsidR="00E87E3D" w:rsidRPr="00146D92">
        <w:rPr>
          <w:w w:val="95"/>
          <w:sz w:val="28"/>
          <w:szCs w:val="28"/>
        </w:rPr>
        <w:t xml:space="preserve">В текущем году на еженедельном контроле находится работа отделов по розыску должников по исполнительным производствам о взыскании штрафа, назначенного в качестве наказания за совершение преступления. В результате </w:t>
      </w:r>
      <w:r w:rsidR="00E87E3D" w:rsidRPr="00146D92">
        <w:rPr>
          <w:w w:val="95"/>
          <w:sz w:val="28"/>
          <w:szCs w:val="28"/>
        </w:rPr>
        <w:lastRenderedPageBreak/>
        <w:t xml:space="preserve">осуществления еженедельного контроля результативность </w:t>
      </w:r>
      <w:proofErr w:type="spellStart"/>
      <w:r w:rsidR="00E87E3D" w:rsidRPr="00146D92">
        <w:rPr>
          <w:w w:val="95"/>
          <w:sz w:val="28"/>
          <w:szCs w:val="28"/>
        </w:rPr>
        <w:t>разыскной</w:t>
      </w:r>
      <w:proofErr w:type="spellEnd"/>
      <w:r w:rsidR="00E87E3D" w:rsidRPr="00146D92">
        <w:rPr>
          <w:w w:val="95"/>
          <w:sz w:val="28"/>
          <w:szCs w:val="28"/>
        </w:rPr>
        <w:t xml:space="preserve"> деятельности по данному направлению достигла 54%.</w:t>
      </w:r>
    </w:p>
    <w:p w:rsidR="00B827F4" w:rsidRPr="00B827F4" w:rsidRDefault="004D2042" w:rsidP="00191D27">
      <w:pPr>
        <w:pStyle w:val="af0"/>
        <w:spacing w:after="0"/>
        <w:ind w:left="0" w:firstLine="567"/>
        <w:jc w:val="both"/>
        <w:rPr>
          <w:w w:val="95"/>
          <w:sz w:val="28"/>
          <w:szCs w:val="28"/>
        </w:rPr>
      </w:pPr>
      <w:r>
        <w:rPr>
          <w:w w:val="95"/>
          <w:sz w:val="28"/>
          <w:szCs w:val="28"/>
        </w:rPr>
        <w:t>По направлению дознания о</w:t>
      </w:r>
      <w:r w:rsidR="00B827F4" w:rsidRPr="00B827F4">
        <w:rPr>
          <w:w w:val="95"/>
          <w:sz w:val="28"/>
          <w:szCs w:val="28"/>
        </w:rPr>
        <w:t xml:space="preserve">рганизация работы за деятельностью </w:t>
      </w:r>
      <w:r w:rsidR="00F43100">
        <w:rPr>
          <w:w w:val="95"/>
          <w:sz w:val="28"/>
          <w:szCs w:val="28"/>
        </w:rPr>
        <w:t>отделов</w:t>
      </w:r>
      <w:r w:rsidR="00B827F4" w:rsidRPr="00B827F4">
        <w:rPr>
          <w:w w:val="95"/>
          <w:sz w:val="28"/>
          <w:szCs w:val="28"/>
        </w:rPr>
        <w:t xml:space="preserve"> была направлена на обеспечение процессуал</w:t>
      </w:r>
      <w:r w:rsidR="00B048A5">
        <w:rPr>
          <w:w w:val="95"/>
          <w:sz w:val="28"/>
          <w:szCs w:val="28"/>
        </w:rPr>
        <w:t xml:space="preserve">ьного и ведомственного контроля. </w:t>
      </w:r>
      <w:r w:rsidR="00F43100">
        <w:rPr>
          <w:w w:val="95"/>
          <w:sz w:val="28"/>
          <w:szCs w:val="28"/>
        </w:rPr>
        <w:t>К</w:t>
      </w:r>
      <w:r w:rsidR="00B827F4" w:rsidRPr="00B827F4">
        <w:rPr>
          <w:w w:val="95"/>
          <w:sz w:val="28"/>
          <w:szCs w:val="28"/>
        </w:rPr>
        <w:t xml:space="preserve">онтроль осуществлялся на основании приказов ФССП России от 09.07.2013 № 238 (до 26.08.2014) и от 26.08.2014 № 460, а также приказов Управления от 09.01.2014 № 5 (до 28.11.2014) и </w:t>
      </w:r>
      <w:proofErr w:type="gramStart"/>
      <w:r w:rsidR="00B827F4" w:rsidRPr="00B827F4">
        <w:rPr>
          <w:w w:val="95"/>
          <w:sz w:val="28"/>
          <w:szCs w:val="28"/>
        </w:rPr>
        <w:t>от</w:t>
      </w:r>
      <w:proofErr w:type="gramEnd"/>
      <w:r w:rsidR="00B827F4" w:rsidRPr="00B827F4">
        <w:rPr>
          <w:w w:val="95"/>
          <w:sz w:val="28"/>
          <w:szCs w:val="28"/>
        </w:rPr>
        <w:t xml:space="preserve"> 28.11.2014 № 426.</w:t>
      </w:r>
    </w:p>
    <w:p w:rsidR="00B827F4" w:rsidRPr="00B827F4" w:rsidRDefault="00B827F4" w:rsidP="00191D27">
      <w:pPr>
        <w:pStyle w:val="af0"/>
        <w:spacing w:after="0"/>
        <w:ind w:left="0" w:firstLine="567"/>
        <w:jc w:val="both"/>
        <w:rPr>
          <w:w w:val="95"/>
          <w:sz w:val="28"/>
          <w:szCs w:val="28"/>
          <w:lang w:eastAsia="ru-RU"/>
        </w:rPr>
      </w:pPr>
      <w:proofErr w:type="gramStart"/>
      <w:r w:rsidRPr="00B827F4">
        <w:rPr>
          <w:w w:val="95"/>
          <w:sz w:val="28"/>
          <w:szCs w:val="28"/>
          <w:lang w:eastAsia="ru-RU"/>
        </w:rPr>
        <w:t>Для реализации требований приказа ФССП России от 11.04.2014 №147 разработаны формы реестров исполнительных производств, поставленных на контроль в качестве перспективных для выявления преступлений, предусмотренных статьями 157, 312, 315, 177 УК РФ, которые утверждены приказом Управления от 12.05.2014 №165 «О дополнительных мерах по обеспечению контроля за эффективным применением мер уголовно-правового воздействия к должникам, уклоняющимся от исполнения судебных решений».</w:t>
      </w:r>
      <w:proofErr w:type="gramEnd"/>
      <w:r w:rsidRPr="00B827F4">
        <w:rPr>
          <w:w w:val="95"/>
          <w:sz w:val="28"/>
          <w:szCs w:val="28"/>
          <w:lang w:eastAsia="ru-RU"/>
        </w:rPr>
        <w:t xml:space="preserve"> Данным приказом определены обязанности начальников районных отделов по ведению и предоставлению реестров перспективных произво</w:t>
      </w:r>
      <w:proofErr w:type="gramStart"/>
      <w:r w:rsidRPr="00B827F4">
        <w:rPr>
          <w:w w:val="95"/>
          <w:sz w:val="28"/>
          <w:szCs w:val="28"/>
          <w:lang w:eastAsia="ru-RU"/>
        </w:rPr>
        <w:t>дств дл</w:t>
      </w:r>
      <w:proofErr w:type="gramEnd"/>
      <w:r w:rsidRPr="00B827F4">
        <w:rPr>
          <w:w w:val="95"/>
          <w:sz w:val="28"/>
          <w:szCs w:val="28"/>
          <w:lang w:eastAsia="ru-RU"/>
        </w:rPr>
        <w:t>я выявления преступлений, подследственных ФССП России, разграничены обязанности между отделами организации дознания и организации исполнительного производства Управления по обмену информацией о реализации требований приказа ФССП России от 11.04.2014 №147.</w:t>
      </w:r>
      <w:r w:rsidR="004D2042">
        <w:rPr>
          <w:w w:val="95"/>
          <w:sz w:val="28"/>
          <w:szCs w:val="28"/>
          <w:lang w:eastAsia="ru-RU"/>
        </w:rPr>
        <w:t xml:space="preserve"> </w:t>
      </w:r>
      <w:r w:rsidRPr="00B827F4">
        <w:rPr>
          <w:w w:val="95"/>
          <w:sz w:val="28"/>
          <w:szCs w:val="28"/>
          <w:lang w:eastAsia="ru-RU"/>
        </w:rPr>
        <w:t>Данная мера позволяет контролировать работу отделов по отбору исполнительных произво</w:t>
      </w:r>
      <w:proofErr w:type="gramStart"/>
      <w:r w:rsidRPr="00B827F4">
        <w:rPr>
          <w:w w:val="95"/>
          <w:sz w:val="28"/>
          <w:szCs w:val="28"/>
          <w:lang w:eastAsia="ru-RU"/>
        </w:rPr>
        <w:t>дств в к</w:t>
      </w:r>
      <w:proofErr w:type="gramEnd"/>
      <w:r w:rsidRPr="00B827F4">
        <w:rPr>
          <w:w w:val="95"/>
          <w:sz w:val="28"/>
          <w:szCs w:val="28"/>
          <w:lang w:eastAsia="ru-RU"/>
        </w:rPr>
        <w:t>ачестве перспективных, подготовке по ним указаний, исполнению указаний судебными приставами, применению мер уголовно-правового воздействия в рамках исполнительного производства.</w:t>
      </w:r>
    </w:p>
    <w:p w:rsidR="00B048A5" w:rsidRPr="004D2042" w:rsidRDefault="00B827F4" w:rsidP="00B048A5">
      <w:pPr>
        <w:widowControl w:val="0"/>
        <w:autoSpaceDE w:val="0"/>
        <w:ind w:firstLine="567"/>
        <w:contextualSpacing/>
        <w:jc w:val="both"/>
        <w:rPr>
          <w:w w:val="95"/>
          <w:sz w:val="28"/>
          <w:szCs w:val="28"/>
        </w:rPr>
      </w:pPr>
      <w:proofErr w:type="gramStart"/>
      <w:r w:rsidRPr="00B827F4">
        <w:rPr>
          <w:w w:val="95"/>
          <w:sz w:val="28"/>
          <w:szCs w:val="28"/>
        </w:rPr>
        <w:t>Зональными специалистами ООД еженедельно собиралась и анализировалась информаци</w:t>
      </w:r>
      <w:r w:rsidR="000B71A2">
        <w:rPr>
          <w:w w:val="95"/>
          <w:sz w:val="28"/>
          <w:szCs w:val="28"/>
        </w:rPr>
        <w:t>я</w:t>
      </w:r>
      <w:r w:rsidRPr="00B827F4">
        <w:rPr>
          <w:w w:val="95"/>
          <w:sz w:val="28"/>
          <w:szCs w:val="28"/>
        </w:rPr>
        <w:t xml:space="preserve"> из отделов:</w:t>
      </w:r>
      <w:r w:rsidR="004D2042">
        <w:rPr>
          <w:w w:val="95"/>
          <w:sz w:val="28"/>
          <w:szCs w:val="28"/>
        </w:rPr>
        <w:t xml:space="preserve"> </w:t>
      </w:r>
      <w:r w:rsidRPr="00B827F4">
        <w:rPr>
          <w:w w:val="95"/>
          <w:sz w:val="28"/>
          <w:szCs w:val="28"/>
        </w:rPr>
        <w:t>о результат</w:t>
      </w:r>
      <w:r w:rsidR="00B048A5">
        <w:rPr>
          <w:w w:val="95"/>
          <w:sz w:val="28"/>
          <w:szCs w:val="28"/>
        </w:rPr>
        <w:t>ах</w:t>
      </w:r>
      <w:r w:rsidRPr="00B827F4">
        <w:rPr>
          <w:w w:val="95"/>
          <w:sz w:val="28"/>
          <w:szCs w:val="28"/>
        </w:rPr>
        <w:t xml:space="preserve"> выявления преступлений, подследственных органам дознания ФССП России, путем предоставления копий процессуальных решений, о ходе и результатах расследования уголовных дел, путем пре</w:t>
      </w:r>
      <w:r w:rsidR="004D2042">
        <w:rPr>
          <w:w w:val="95"/>
          <w:sz w:val="28"/>
          <w:szCs w:val="28"/>
        </w:rPr>
        <w:t xml:space="preserve">доставления для изучения в ООД </w:t>
      </w:r>
      <w:r w:rsidRPr="00B827F4">
        <w:rPr>
          <w:w w:val="95"/>
          <w:sz w:val="28"/>
          <w:szCs w:val="28"/>
        </w:rPr>
        <w:t>материалов уголовных дел, проектов обвинительных актов,</w:t>
      </w:r>
      <w:r w:rsidR="004D2042">
        <w:rPr>
          <w:w w:val="95"/>
          <w:sz w:val="28"/>
          <w:szCs w:val="28"/>
        </w:rPr>
        <w:t xml:space="preserve"> </w:t>
      </w:r>
      <w:r w:rsidRPr="00B827F4">
        <w:rPr>
          <w:w w:val="95"/>
          <w:sz w:val="28"/>
          <w:szCs w:val="28"/>
        </w:rPr>
        <w:t xml:space="preserve">о реализации требований приказа ФССП России от 11.04.2014 №147, путем </w:t>
      </w:r>
      <w:r w:rsidR="00B048A5">
        <w:rPr>
          <w:w w:val="95"/>
          <w:sz w:val="28"/>
          <w:szCs w:val="28"/>
        </w:rPr>
        <w:t>анализа информации,</w:t>
      </w:r>
      <w:r w:rsidRPr="00B827F4">
        <w:rPr>
          <w:w w:val="95"/>
          <w:sz w:val="28"/>
          <w:szCs w:val="28"/>
        </w:rPr>
        <w:t xml:space="preserve"> содержащейся в электронных реестрах исполнительных</w:t>
      </w:r>
      <w:proofErr w:type="gramEnd"/>
      <w:r w:rsidRPr="00B827F4">
        <w:rPr>
          <w:w w:val="95"/>
          <w:sz w:val="28"/>
          <w:szCs w:val="28"/>
        </w:rPr>
        <w:t xml:space="preserve"> производств, поставленных на контроль в качестве перспективных.</w:t>
      </w:r>
      <w:r w:rsidR="00B048A5" w:rsidRPr="00B048A5">
        <w:rPr>
          <w:w w:val="95"/>
          <w:sz w:val="28"/>
          <w:szCs w:val="28"/>
        </w:rPr>
        <w:t xml:space="preserve"> </w:t>
      </w:r>
      <w:r w:rsidR="00B048A5">
        <w:rPr>
          <w:w w:val="95"/>
          <w:sz w:val="28"/>
          <w:szCs w:val="28"/>
        </w:rPr>
        <w:t>С</w:t>
      </w:r>
      <w:r w:rsidR="00B048A5" w:rsidRPr="004D2042">
        <w:rPr>
          <w:w w:val="95"/>
          <w:sz w:val="28"/>
          <w:szCs w:val="28"/>
        </w:rPr>
        <w:t xml:space="preserve"> помощью базы АИС ФССП России зональные специалисты осуществляли мониторинг производств на предмет выявления перспективных для возбуждения уголовных, по результатам которого, кураторами </w:t>
      </w:r>
      <w:r w:rsidR="00B048A5">
        <w:rPr>
          <w:w w:val="95"/>
          <w:sz w:val="28"/>
          <w:szCs w:val="28"/>
        </w:rPr>
        <w:t>ООД</w:t>
      </w:r>
      <w:r w:rsidR="00B048A5" w:rsidRPr="004D2042">
        <w:rPr>
          <w:w w:val="95"/>
          <w:sz w:val="28"/>
          <w:szCs w:val="28"/>
        </w:rPr>
        <w:t xml:space="preserve"> подано 6 рапортов в порядке ст. 143 УПК РФ о наличии в действиях должников признаков преступлений, предусмотренных ч. 1 ст. 157 УК РФ. Были изучены и постановлены на контроль зональным специалистам все производства о взыскании кре</w:t>
      </w:r>
      <w:r w:rsidR="00B048A5">
        <w:rPr>
          <w:w w:val="95"/>
          <w:sz w:val="28"/>
          <w:szCs w:val="28"/>
        </w:rPr>
        <w:t>диторской задолженности свыше 1,</w:t>
      </w:r>
      <w:r w:rsidR="00B048A5" w:rsidRPr="004D2042">
        <w:rPr>
          <w:w w:val="95"/>
          <w:sz w:val="28"/>
          <w:szCs w:val="28"/>
        </w:rPr>
        <w:t>5 млн.</w:t>
      </w:r>
      <w:r w:rsidR="00B048A5">
        <w:rPr>
          <w:w w:val="95"/>
          <w:sz w:val="28"/>
          <w:szCs w:val="28"/>
        </w:rPr>
        <w:t xml:space="preserve"> </w:t>
      </w:r>
      <w:r w:rsidR="00B048A5" w:rsidRPr="004D2042">
        <w:rPr>
          <w:w w:val="95"/>
          <w:sz w:val="28"/>
          <w:szCs w:val="28"/>
        </w:rPr>
        <w:t xml:space="preserve">руб. По результатам даны указания, установлены сроки исполнения. </w:t>
      </w:r>
    </w:p>
    <w:p w:rsidR="00B827F4" w:rsidRPr="00B827F4" w:rsidRDefault="00B827F4" w:rsidP="004D2042">
      <w:pPr>
        <w:pStyle w:val="af0"/>
        <w:spacing w:after="0"/>
        <w:ind w:left="0" w:firstLine="567"/>
        <w:jc w:val="both"/>
        <w:rPr>
          <w:w w:val="95"/>
          <w:sz w:val="28"/>
          <w:szCs w:val="28"/>
        </w:rPr>
      </w:pPr>
      <w:r w:rsidRPr="00B827F4">
        <w:rPr>
          <w:w w:val="95"/>
          <w:sz w:val="28"/>
          <w:szCs w:val="28"/>
        </w:rPr>
        <w:t>В рамках зонального контроля принимались управленческие решения об оказании практической помощи путём принятия дознавателями ООД уголовных дел к своему производству; о проведении рабочих выездов в структурные подразделения зональных специалистов для выявления преступлений, подследственных ФССП; об установлении заданий об изучении конкретных произво</w:t>
      </w:r>
      <w:proofErr w:type="gramStart"/>
      <w:r w:rsidRPr="00B827F4">
        <w:rPr>
          <w:w w:val="95"/>
          <w:sz w:val="28"/>
          <w:szCs w:val="28"/>
        </w:rPr>
        <w:t>дств с с</w:t>
      </w:r>
      <w:proofErr w:type="gramEnd"/>
      <w:r w:rsidRPr="00B827F4">
        <w:rPr>
          <w:w w:val="95"/>
          <w:sz w:val="28"/>
          <w:szCs w:val="28"/>
        </w:rPr>
        <w:t>оставлением указаний; о повышении уровня профессиональной грамотности конкретных должностных лиц путём установления плана самоподготовки с контрольными сроками и путём проверки уровня приобретённых знаний и т.д.</w:t>
      </w:r>
    </w:p>
    <w:p w:rsidR="008A3460" w:rsidRPr="00146D92" w:rsidRDefault="001729AE" w:rsidP="004D2042">
      <w:pPr>
        <w:pStyle w:val="21"/>
        <w:spacing w:after="0" w:line="240" w:lineRule="auto"/>
        <w:ind w:firstLine="567"/>
        <w:jc w:val="both"/>
        <w:rPr>
          <w:w w:val="95"/>
          <w:sz w:val="28"/>
          <w:szCs w:val="28"/>
        </w:rPr>
      </w:pPr>
      <w:r w:rsidRPr="00146D92">
        <w:rPr>
          <w:w w:val="95"/>
          <w:sz w:val="28"/>
          <w:szCs w:val="28"/>
        </w:rPr>
        <w:t xml:space="preserve">Зональными специалистами </w:t>
      </w:r>
      <w:r w:rsidR="00B24AAB" w:rsidRPr="00146D92">
        <w:rPr>
          <w:w w:val="95"/>
          <w:sz w:val="28"/>
          <w:szCs w:val="28"/>
        </w:rPr>
        <w:t xml:space="preserve">отдела правового обеспечения </w:t>
      </w:r>
      <w:r w:rsidRPr="00146D92">
        <w:rPr>
          <w:w w:val="95"/>
          <w:sz w:val="28"/>
          <w:szCs w:val="28"/>
        </w:rPr>
        <w:t>п</w:t>
      </w:r>
      <w:r w:rsidR="008A3460" w:rsidRPr="00146D92">
        <w:rPr>
          <w:w w:val="95"/>
          <w:sz w:val="28"/>
          <w:szCs w:val="28"/>
        </w:rPr>
        <w:t xml:space="preserve">ри поступлении жалобы </w:t>
      </w:r>
      <w:r w:rsidRPr="00146D92">
        <w:rPr>
          <w:w w:val="95"/>
          <w:sz w:val="28"/>
          <w:szCs w:val="28"/>
        </w:rPr>
        <w:t>осуществляется</w:t>
      </w:r>
      <w:r w:rsidR="008A3460" w:rsidRPr="00146D92">
        <w:rPr>
          <w:w w:val="95"/>
          <w:sz w:val="28"/>
          <w:szCs w:val="28"/>
        </w:rPr>
        <w:t xml:space="preserve"> подготовка и предъявление отзывов и возражений на заявления, при необходимости </w:t>
      </w:r>
      <w:r w:rsidRPr="00146D92">
        <w:rPr>
          <w:w w:val="95"/>
          <w:sz w:val="28"/>
          <w:szCs w:val="28"/>
        </w:rPr>
        <w:t xml:space="preserve">специалисты участвуют в судебном процессе; </w:t>
      </w:r>
      <w:r w:rsidR="008A3460" w:rsidRPr="00146D92">
        <w:rPr>
          <w:w w:val="95"/>
          <w:sz w:val="28"/>
          <w:szCs w:val="28"/>
        </w:rPr>
        <w:t>принимают</w:t>
      </w:r>
      <w:r w:rsidR="001E68A9" w:rsidRPr="00146D92">
        <w:rPr>
          <w:w w:val="95"/>
          <w:sz w:val="28"/>
          <w:szCs w:val="28"/>
        </w:rPr>
        <w:t>ся</w:t>
      </w:r>
      <w:r w:rsidR="008A3460" w:rsidRPr="00146D92">
        <w:rPr>
          <w:w w:val="95"/>
          <w:sz w:val="28"/>
          <w:szCs w:val="28"/>
        </w:rPr>
        <w:t xml:space="preserve"> меры по </w:t>
      </w:r>
      <w:r w:rsidR="008A3460" w:rsidRPr="00146D92">
        <w:rPr>
          <w:w w:val="95"/>
          <w:sz w:val="28"/>
          <w:szCs w:val="28"/>
        </w:rPr>
        <w:lastRenderedPageBreak/>
        <w:t>обжалованию</w:t>
      </w:r>
      <w:r w:rsidRPr="00146D92">
        <w:rPr>
          <w:w w:val="95"/>
          <w:sz w:val="28"/>
          <w:szCs w:val="28"/>
        </w:rPr>
        <w:t xml:space="preserve"> в вышестоящих инстанциях решений</w:t>
      </w:r>
      <w:r w:rsidR="008A3460" w:rsidRPr="00146D92">
        <w:rPr>
          <w:w w:val="95"/>
          <w:sz w:val="28"/>
          <w:szCs w:val="28"/>
        </w:rPr>
        <w:t>, принятых не в пользу службы судебных приставов, а в случае принятия решения о нецелесообразности обжалования судебного акта готов</w:t>
      </w:r>
      <w:r w:rsidR="0031208E" w:rsidRPr="00146D92">
        <w:rPr>
          <w:w w:val="95"/>
          <w:sz w:val="28"/>
          <w:szCs w:val="28"/>
        </w:rPr>
        <w:t>ят</w:t>
      </w:r>
      <w:r w:rsidR="008A3460" w:rsidRPr="00146D92">
        <w:rPr>
          <w:w w:val="95"/>
          <w:sz w:val="28"/>
          <w:szCs w:val="28"/>
        </w:rPr>
        <w:t xml:space="preserve"> мотивированн</w:t>
      </w:r>
      <w:r w:rsidR="0031208E" w:rsidRPr="00146D92">
        <w:rPr>
          <w:w w:val="95"/>
          <w:sz w:val="28"/>
          <w:szCs w:val="28"/>
        </w:rPr>
        <w:t>ую</w:t>
      </w:r>
      <w:r w:rsidR="008A3460" w:rsidRPr="00146D92">
        <w:rPr>
          <w:w w:val="95"/>
          <w:sz w:val="28"/>
          <w:szCs w:val="28"/>
        </w:rPr>
        <w:t xml:space="preserve"> служебн</w:t>
      </w:r>
      <w:r w:rsidR="0031208E" w:rsidRPr="00146D92">
        <w:rPr>
          <w:w w:val="95"/>
          <w:sz w:val="28"/>
          <w:szCs w:val="28"/>
        </w:rPr>
        <w:t>ую</w:t>
      </w:r>
      <w:r w:rsidR="008A3460" w:rsidRPr="00146D92">
        <w:rPr>
          <w:w w:val="95"/>
          <w:sz w:val="28"/>
          <w:szCs w:val="28"/>
        </w:rPr>
        <w:t xml:space="preserve"> записк</w:t>
      </w:r>
      <w:r w:rsidR="0031208E" w:rsidRPr="00146D92">
        <w:rPr>
          <w:w w:val="95"/>
          <w:sz w:val="28"/>
          <w:szCs w:val="28"/>
        </w:rPr>
        <w:t>у</w:t>
      </w:r>
      <w:r w:rsidR="008A3460" w:rsidRPr="00146D92">
        <w:rPr>
          <w:w w:val="95"/>
          <w:sz w:val="28"/>
          <w:szCs w:val="28"/>
        </w:rPr>
        <w:t xml:space="preserve"> с предложением о проведении служебной проверки в отношении лица, действия (бездействие) которого признан</w:t>
      </w:r>
      <w:r w:rsidR="00702110" w:rsidRPr="00146D92">
        <w:rPr>
          <w:w w:val="95"/>
          <w:sz w:val="28"/>
          <w:szCs w:val="28"/>
        </w:rPr>
        <w:t>ы</w:t>
      </w:r>
      <w:r w:rsidR="008A3460" w:rsidRPr="00146D92">
        <w:rPr>
          <w:w w:val="95"/>
          <w:sz w:val="28"/>
          <w:szCs w:val="28"/>
        </w:rPr>
        <w:t xml:space="preserve"> судом незаконным</w:t>
      </w:r>
      <w:r w:rsidR="00702110" w:rsidRPr="00146D92">
        <w:rPr>
          <w:w w:val="95"/>
          <w:sz w:val="28"/>
          <w:szCs w:val="28"/>
        </w:rPr>
        <w:t>и</w:t>
      </w:r>
      <w:r w:rsidR="008A3460" w:rsidRPr="00146D92">
        <w:rPr>
          <w:w w:val="95"/>
          <w:sz w:val="28"/>
          <w:szCs w:val="28"/>
        </w:rPr>
        <w:t xml:space="preserve">. </w:t>
      </w:r>
    </w:p>
    <w:p w:rsidR="00676899" w:rsidRPr="00146D92" w:rsidRDefault="00676899" w:rsidP="00146D92">
      <w:pPr>
        <w:shd w:val="clear" w:color="auto" w:fill="FFFFFF"/>
        <w:tabs>
          <w:tab w:val="left" w:pos="1258"/>
        </w:tabs>
        <w:ind w:firstLine="567"/>
        <w:jc w:val="both"/>
        <w:rPr>
          <w:color w:val="1F497D"/>
          <w:w w:val="95"/>
          <w:sz w:val="28"/>
          <w:szCs w:val="28"/>
        </w:rPr>
      </w:pPr>
      <w:r w:rsidRPr="00146D92">
        <w:rPr>
          <w:w w:val="95"/>
          <w:sz w:val="28"/>
          <w:szCs w:val="28"/>
        </w:rPr>
        <w:t xml:space="preserve">В рамках зонального контроля по организационно-управленческой деятельности оказывается </w:t>
      </w:r>
      <w:r w:rsidRPr="00146D92">
        <w:rPr>
          <w:spacing w:val="-7"/>
          <w:w w:val="95"/>
          <w:sz w:val="28"/>
          <w:szCs w:val="28"/>
        </w:rPr>
        <w:t>практическ</w:t>
      </w:r>
      <w:r w:rsidR="00802471" w:rsidRPr="00146D92">
        <w:rPr>
          <w:spacing w:val="-7"/>
          <w:w w:val="95"/>
          <w:sz w:val="28"/>
          <w:szCs w:val="28"/>
        </w:rPr>
        <w:t>ая</w:t>
      </w:r>
      <w:r w:rsidRPr="00146D92">
        <w:rPr>
          <w:spacing w:val="-7"/>
          <w:w w:val="95"/>
          <w:sz w:val="28"/>
          <w:szCs w:val="28"/>
        </w:rPr>
        <w:t xml:space="preserve"> и методическ</w:t>
      </w:r>
      <w:r w:rsidR="00802471" w:rsidRPr="00146D92">
        <w:rPr>
          <w:spacing w:val="-7"/>
          <w:w w:val="95"/>
          <w:sz w:val="28"/>
          <w:szCs w:val="28"/>
        </w:rPr>
        <w:t>ая</w:t>
      </w:r>
      <w:r w:rsidRPr="00146D92">
        <w:rPr>
          <w:spacing w:val="-7"/>
          <w:w w:val="95"/>
          <w:sz w:val="28"/>
          <w:szCs w:val="28"/>
        </w:rPr>
        <w:t xml:space="preserve"> помощь </w:t>
      </w:r>
      <w:r w:rsidR="00802471" w:rsidRPr="00146D92">
        <w:rPr>
          <w:spacing w:val="-7"/>
          <w:w w:val="95"/>
          <w:sz w:val="28"/>
          <w:szCs w:val="28"/>
        </w:rPr>
        <w:t xml:space="preserve">районным отделам </w:t>
      </w:r>
      <w:r w:rsidR="001E68A9" w:rsidRPr="00146D92">
        <w:rPr>
          <w:spacing w:val="-7"/>
          <w:w w:val="95"/>
          <w:sz w:val="28"/>
          <w:szCs w:val="28"/>
        </w:rPr>
        <w:t>в</w:t>
      </w:r>
      <w:r w:rsidRPr="00146D92">
        <w:rPr>
          <w:spacing w:val="-7"/>
          <w:w w:val="95"/>
          <w:sz w:val="28"/>
          <w:szCs w:val="28"/>
        </w:rPr>
        <w:t xml:space="preserve"> организации планирования работы </w:t>
      </w:r>
      <w:r w:rsidR="00802471" w:rsidRPr="00146D92">
        <w:rPr>
          <w:spacing w:val="-7"/>
          <w:w w:val="95"/>
          <w:sz w:val="28"/>
          <w:szCs w:val="28"/>
        </w:rPr>
        <w:t>отдела</w:t>
      </w:r>
      <w:r w:rsidRPr="00146D92">
        <w:rPr>
          <w:spacing w:val="-7"/>
          <w:w w:val="95"/>
          <w:sz w:val="28"/>
          <w:szCs w:val="28"/>
        </w:rPr>
        <w:t xml:space="preserve">, работы оперативного </w:t>
      </w:r>
      <w:r w:rsidR="00802471" w:rsidRPr="00146D92">
        <w:rPr>
          <w:spacing w:val="-7"/>
          <w:w w:val="95"/>
          <w:sz w:val="28"/>
          <w:szCs w:val="28"/>
        </w:rPr>
        <w:t xml:space="preserve">совещания при начальнике отдела. </w:t>
      </w:r>
      <w:r w:rsidR="00802471" w:rsidRPr="00146D92">
        <w:rPr>
          <w:w w:val="95"/>
          <w:sz w:val="28"/>
          <w:szCs w:val="28"/>
        </w:rPr>
        <w:t xml:space="preserve">Сотрудники </w:t>
      </w:r>
      <w:r w:rsidRPr="00146D92">
        <w:rPr>
          <w:w w:val="95"/>
          <w:sz w:val="28"/>
          <w:szCs w:val="28"/>
        </w:rPr>
        <w:t>докладыва</w:t>
      </w:r>
      <w:r w:rsidR="00115E16" w:rsidRPr="00146D92">
        <w:rPr>
          <w:w w:val="95"/>
          <w:sz w:val="28"/>
          <w:szCs w:val="28"/>
        </w:rPr>
        <w:t xml:space="preserve">ли </w:t>
      </w:r>
      <w:r w:rsidRPr="00146D92">
        <w:rPr>
          <w:w w:val="95"/>
          <w:sz w:val="28"/>
          <w:szCs w:val="28"/>
        </w:rPr>
        <w:t xml:space="preserve">начальнику отдела </w:t>
      </w:r>
      <w:r w:rsidR="00802471" w:rsidRPr="00146D92">
        <w:rPr>
          <w:w w:val="95"/>
          <w:sz w:val="28"/>
          <w:szCs w:val="28"/>
        </w:rPr>
        <w:t>о</w:t>
      </w:r>
      <w:r w:rsidRPr="00146D92">
        <w:rPr>
          <w:w w:val="95"/>
          <w:sz w:val="28"/>
          <w:szCs w:val="28"/>
        </w:rPr>
        <w:t xml:space="preserve"> состояни</w:t>
      </w:r>
      <w:r w:rsidR="00802471" w:rsidRPr="00146D92">
        <w:rPr>
          <w:w w:val="95"/>
          <w:sz w:val="28"/>
          <w:szCs w:val="28"/>
        </w:rPr>
        <w:t>и</w:t>
      </w:r>
      <w:r w:rsidRPr="00146D92">
        <w:rPr>
          <w:w w:val="95"/>
          <w:sz w:val="28"/>
          <w:szCs w:val="28"/>
        </w:rPr>
        <w:t xml:space="preserve"> исполнительской дис</w:t>
      </w:r>
      <w:r w:rsidR="00802471" w:rsidRPr="00146D92">
        <w:rPr>
          <w:w w:val="95"/>
          <w:sz w:val="28"/>
          <w:szCs w:val="28"/>
        </w:rPr>
        <w:t xml:space="preserve">циплины; о </w:t>
      </w:r>
      <w:r w:rsidRPr="00146D92">
        <w:rPr>
          <w:w w:val="95"/>
          <w:sz w:val="28"/>
          <w:szCs w:val="28"/>
        </w:rPr>
        <w:t>качеств</w:t>
      </w:r>
      <w:r w:rsidR="00802471" w:rsidRPr="00146D92">
        <w:rPr>
          <w:w w:val="95"/>
          <w:sz w:val="28"/>
          <w:szCs w:val="28"/>
        </w:rPr>
        <w:t>е</w:t>
      </w:r>
      <w:r w:rsidRPr="00146D92">
        <w:rPr>
          <w:w w:val="95"/>
          <w:sz w:val="28"/>
          <w:szCs w:val="28"/>
        </w:rPr>
        <w:t xml:space="preserve"> протоколов</w:t>
      </w:r>
      <w:r w:rsidR="00802471" w:rsidRPr="00146D92">
        <w:rPr>
          <w:w w:val="95"/>
          <w:sz w:val="28"/>
          <w:szCs w:val="28"/>
        </w:rPr>
        <w:t xml:space="preserve"> оперативных совещаний; о </w:t>
      </w:r>
      <w:r w:rsidRPr="00146D92">
        <w:rPr>
          <w:w w:val="95"/>
          <w:sz w:val="28"/>
          <w:szCs w:val="28"/>
        </w:rPr>
        <w:t>результат</w:t>
      </w:r>
      <w:r w:rsidR="00802471" w:rsidRPr="00146D92">
        <w:rPr>
          <w:w w:val="95"/>
          <w:sz w:val="28"/>
          <w:szCs w:val="28"/>
        </w:rPr>
        <w:t>ах</w:t>
      </w:r>
      <w:r w:rsidRPr="00146D92">
        <w:rPr>
          <w:w w:val="95"/>
          <w:sz w:val="28"/>
          <w:szCs w:val="28"/>
        </w:rPr>
        <w:t xml:space="preserve"> проверок курируемых отделов и </w:t>
      </w:r>
      <w:r w:rsidR="00802471" w:rsidRPr="00146D92">
        <w:rPr>
          <w:w w:val="95"/>
          <w:sz w:val="28"/>
          <w:szCs w:val="28"/>
        </w:rPr>
        <w:t xml:space="preserve">об </w:t>
      </w:r>
      <w:r w:rsidRPr="00146D92">
        <w:rPr>
          <w:w w:val="95"/>
          <w:sz w:val="28"/>
          <w:szCs w:val="28"/>
        </w:rPr>
        <w:t>организаци</w:t>
      </w:r>
      <w:r w:rsidR="00802471" w:rsidRPr="00146D92">
        <w:rPr>
          <w:w w:val="95"/>
          <w:sz w:val="28"/>
          <w:szCs w:val="28"/>
        </w:rPr>
        <w:t>и</w:t>
      </w:r>
      <w:r w:rsidRPr="00146D92">
        <w:rPr>
          <w:w w:val="95"/>
          <w:sz w:val="28"/>
          <w:szCs w:val="28"/>
        </w:rPr>
        <w:t xml:space="preserve"> </w:t>
      </w:r>
      <w:proofErr w:type="gramStart"/>
      <w:r w:rsidRPr="00146D92">
        <w:rPr>
          <w:w w:val="95"/>
          <w:sz w:val="28"/>
          <w:szCs w:val="28"/>
        </w:rPr>
        <w:t>контроля за</w:t>
      </w:r>
      <w:proofErr w:type="gramEnd"/>
      <w:r w:rsidRPr="00146D92">
        <w:rPr>
          <w:w w:val="95"/>
          <w:sz w:val="28"/>
          <w:szCs w:val="28"/>
        </w:rPr>
        <w:t xml:space="preserve"> выполнением </w:t>
      </w:r>
      <w:r w:rsidR="00A83861" w:rsidRPr="00146D92">
        <w:rPr>
          <w:w w:val="95"/>
          <w:sz w:val="28"/>
          <w:szCs w:val="28"/>
        </w:rPr>
        <w:t>п</w:t>
      </w:r>
      <w:r w:rsidRPr="00146D92">
        <w:rPr>
          <w:w w:val="95"/>
          <w:sz w:val="28"/>
          <w:szCs w:val="28"/>
        </w:rPr>
        <w:t>лан</w:t>
      </w:r>
      <w:r w:rsidR="0031208E" w:rsidRPr="00146D92">
        <w:rPr>
          <w:w w:val="95"/>
          <w:sz w:val="28"/>
          <w:szCs w:val="28"/>
        </w:rPr>
        <w:t>ов</w:t>
      </w:r>
      <w:r w:rsidRPr="00146D92">
        <w:rPr>
          <w:w w:val="95"/>
          <w:sz w:val="28"/>
          <w:szCs w:val="28"/>
        </w:rPr>
        <w:t xml:space="preserve"> мероприятий по устранению нарушений, установленных в ходе провер</w:t>
      </w:r>
      <w:r w:rsidR="0031208E" w:rsidRPr="00146D92">
        <w:rPr>
          <w:w w:val="95"/>
          <w:sz w:val="28"/>
          <w:szCs w:val="28"/>
        </w:rPr>
        <w:t>ок</w:t>
      </w:r>
      <w:r w:rsidRPr="00146D92">
        <w:rPr>
          <w:color w:val="1F497D"/>
          <w:w w:val="95"/>
          <w:sz w:val="28"/>
          <w:szCs w:val="28"/>
        </w:rPr>
        <w:t xml:space="preserve">. </w:t>
      </w:r>
    </w:p>
    <w:p w:rsidR="00F70B83" w:rsidRPr="00146D92" w:rsidRDefault="00F70B83" w:rsidP="00146D92">
      <w:pPr>
        <w:suppressAutoHyphens w:val="0"/>
        <w:autoSpaceDE w:val="0"/>
        <w:autoSpaceDN w:val="0"/>
        <w:adjustRightInd w:val="0"/>
        <w:ind w:firstLine="567"/>
        <w:jc w:val="both"/>
        <w:rPr>
          <w:w w:val="95"/>
          <w:sz w:val="28"/>
          <w:szCs w:val="28"/>
          <w:lang w:eastAsia="ru-RU"/>
        </w:rPr>
      </w:pPr>
      <w:r w:rsidRPr="00146D92">
        <w:rPr>
          <w:w w:val="95"/>
          <w:sz w:val="28"/>
          <w:szCs w:val="28"/>
          <w:lang w:eastAsia="ru-RU"/>
        </w:rPr>
        <w:t xml:space="preserve">Отделом документационного обеспечения ежемесячно проводится мониторинг фактического состояния передачи </w:t>
      </w:r>
      <w:r w:rsidR="005E2A02" w:rsidRPr="00146D92">
        <w:rPr>
          <w:w w:val="95"/>
          <w:sz w:val="28"/>
          <w:szCs w:val="28"/>
          <w:lang w:eastAsia="ru-RU"/>
        </w:rPr>
        <w:t xml:space="preserve">в районных отделах </w:t>
      </w:r>
      <w:r w:rsidRPr="00146D92">
        <w:rPr>
          <w:w w:val="95"/>
          <w:sz w:val="28"/>
          <w:szCs w:val="28"/>
          <w:lang w:eastAsia="ru-RU"/>
        </w:rPr>
        <w:t>оконченных исполнительных производств</w:t>
      </w:r>
      <w:r w:rsidR="005E2A02" w:rsidRPr="00146D92">
        <w:rPr>
          <w:w w:val="95"/>
          <w:sz w:val="28"/>
          <w:szCs w:val="28"/>
          <w:lang w:eastAsia="ru-RU"/>
        </w:rPr>
        <w:t xml:space="preserve"> в архив</w:t>
      </w:r>
      <w:r w:rsidRPr="00146D92">
        <w:rPr>
          <w:w w:val="95"/>
          <w:sz w:val="28"/>
          <w:szCs w:val="28"/>
          <w:lang w:eastAsia="ru-RU"/>
        </w:rPr>
        <w:t>, также анализ состояния работы по обращениям граждан и представителей организаций.</w:t>
      </w:r>
    </w:p>
    <w:p w:rsidR="00C52081" w:rsidRPr="00146D92" w:rsidRDefault="00684E6A" w:rsidP="00146D92">
      <w:pPr>
        <w:autoSpaceDN w:val="0"/>
        <w:adjustRightInd w:val="0"/>
        <w:ind w:firstLine="567"/>
        <w:jc w:val="both"/>
        <w:outlineLvl w:val="3"/>
        <w:rPr>
          <w:w w:val="95"/>
          <w:sz w:val="28"/>
          <w:szCs w:val="28"/>
        </w:rPr>
      </w:pPr>
      <w:r w:rsidRPr="00146D92">
        <w:rPr>
          <w:w w:val="95"/>
          <w:sz w:val="28"/>
          <w:szCs w:val="28"/>
        </w:rPr>
        <w:t xml:space="preserve">Зональные кураторы </w:t>
      </w:r>
      <w:r w:rsidR="006C25C0" w:rsidRPr="00146D92">
        <w:rPr>
          <w:w w:val="95"/>
          <w:sz w:val="28"/>
          <w:szCs w:val="28"/>
        </w:rPr>
        <w:t>контрольно-ревизионно</w:t>
      </w:r>
      <w:r w:rsidR="00AC6EB6" w:rsidRPr="00146D92">
        <w:rPr>
          <w:w w:val="95"/>
          <w:sz w:val="28"/>
          <w:szCs w:val="28"/>
        </w:rPr>
        <w:t>го</w:t>
      </w:r>
      <w:r w:rsidR="006C25C0" w:rsidRPr="00146D92">
        <w:rPr>
          <w:w w:val="95"/>
          <w:sz w:val="28"/>
          <w:szCs w:val="28"/>
        </w:rPr>
        <w:t xml:space="preserve"> отдел</w:t>
      </w:r>
      <w:r w:rsidR="00AC6EB6" w:rsidRPr="00146D92">
        <w:rPr>
          <w:w w:val="95"/>
          <w:sz w:val="28"/>
          <w:szCs w:val="28"/>
        </w:rPr>
        <w:t>а</w:t>
      </w:r>
      <w:r w:rsidR="006C25C0" w:rsidRPr="00146D92">
        <w:rPr>
          <w:w w:val="95"/>
          <w:sz w:val="28"/>
          <w:szCs w:val="28"/>
        </w:rPr>
        <w:t xml:space="preserve"> </w:t>
      </w:r>
      <w:r w:rsidR="00EB70CE" w:rsidRPr="00146D92">
        <w:rPr>
          <w:w w:val="95"/>
          <w:sz w:val="28"/>
          <w:szCs w:val="28"/>
        </w:rPr>
        <w:t>обеспечива</w:t>
      </w:r>
      <w:r w:rsidRPr="00146D92">
        <w:rPr>
          <w:w w:val="95"/>
          <w:sz w:val="28"/>
          <w:szCs w:val="28"/>
        </w:rPr>
        <w:t>ли</w:t>
      </w:r>
      <w:r w:rsidR="00EB70CE" w:rsidRPr="00146D92">
        <w:rPr>
          <w:w w:val="95"/>
          <w:sz w:val="28"/>
          <w:szCs w:val="28"/>
        </w:rPr>
        <w:t xml:space="preserve"> </w:t>
      </w:r>
      <w:proofErr w:type="gramStart"/>
      <w:r w:rsidR="005E2A02" w:rsidRPr="00146D92">
        <w:rPr>
          <w:w w:val="95"/>
          <w:sz w:val="28"/>
          <w:szCs w:val="28"/>
        </w:rPr>
        <w:t>контрол</w:t>
      </w:r>
      <w:r w:rsidRPr="00146D92">
        <w:rPr>
          <w:w w:val="95"/>
          <w:sz w:val="28"/>
          <w:szCs w:val="28"/>
        </w:rPr>
        <w:t>ь</w:t>
      </w:r>
      <w:r w:rsidR="005E2A02" w:rsidRPr="00146D92">
        <w:rPr>
          <w:w w:val="95"/>
          <w:sz w:val="28"/>
          <w:szCs w:val="28"/>
        </w:rPr>
        <w:t xml:space="preserve"> за</w:t>
      </w:r>
      <w:proofErr w:type="gramEnd"/>
      <w:r w:rsidR="005E2A02" w:rsidRPr="00146D92">
        <w:rPr>
          <w:w w:val="95"/>
          <w:sz w:val="28"/>
          <w:szCs w:val="28"/>
        </w:rPr>
        <w:t xml:space="preserve"> </w:t>
      </w:r>
      <w:r w:rsidR="006C25C0" w:rsidRPr="00146D92">
        <w:rPr>
          <w:w w:val="95"/>
          <w:sz w:val="28"/>
          <w:szCs w:val="28"/>
        </w:rPr>
        <w:t>устранени</w:t>
      </w:r>
      <w:r w:rsidR="005E2A02" w:rsidRPr="00146D92">
        <w:rPr>
          <w:w w:val="95"/>
          <w:sz w:val="28"/>
          <w:szCs w:val="28"/>
        </w:rPr>
        <w:t>ем</w:t>
      </w:r>
      <w:r w:rsidR="006C25C0" w:rsidRPr="00146D92">
        <w:rPr>
          <w:w w:val="95"/>
          <w:sz w:val="28"/>
          <w:szCs w:val="28"/>
        </w:rPr>
        <w:t xml:space="preserve"> недостатков, выявленных в ходе проверок</w:t>
      </w:r>
      <w:r w:rsidR="006C25C0" w:rsidRPr="00146D92">
        <w:rPr>
          <w:color w:val="1F497D"/>
          <w:w w:val="95"/>
          <w:sz w:val="28"/>
          <w:szCs w:val="28"/>
        </w:rPr>
        <w:t xml:space="preserve"> </w:t>
      </w:r>
      <w:r w:rsidR="006C25C0" w:rsidRPr="00146D92">
        <w:rPr>
          <w:w w:val="95"/>
          <w:sz w:val="28"/>
          <w:szCs w:val="28"/>
        </w:rPr>
        <w:t xml:space="preserve">(в </w:t>
      </w:r>
      <w:r w:rsidR="00C52081" w:rsidRPr="00146D92">
        <w:rPr>
          <w:w w:val="95"/>
          <w:sz w:val="28"/>
          <w:szCs w:val="28"/>
        </w:rPr>
        <w:t>2014 году</w:t>
      </w:r>
      <w:r w:rsidR="004F51F6" w:rsidRPr="00146D92">
        <w:rPr>
          <w:w w:val="95"/>
          <w:sz w:val="28"/>
          <w:szCs w:val="28"/>
        </w:rPr>
        <w:t xml:space="preserve"> проверено </w:t>
      </w:r>
      <w:r w:rsidR="00C52081" w:rsidRPr="00146D92">
        <w:rPr>
          <w:w w:val="95"/>
          <w:sz w:val="28"/>
          <w:szCs w:val="28"/>
        </w:rPr>
        <w:t>35</w:t>
      </w:r>
      <w:r w:rsidR="004F51F6" w:rsidRPr="00146D92">
        <w:rPr>
          <w:w w:val="95"/>
          <w:sz w:val="28"/>
          <w:szCs w:val="28"/>
        </w:rPr>
        <w:t xml:space="preserve"> </w:t>
      </w:r>
      <w:r w:rsidR="006C25C0" w:rsidRPr="00146D92">
        <w:rPr>
          <w:w w:val="95"/>
          <w:sz w:val="28"/>
          <w:szCs w:val="28"/>
        </w:rPr>
        <w:t xml:space="preserve"> отделов</w:t>
      </w:r>
      <w:r w:rsidRPr="00146D92">
        <w:rPr>
          <w:w w:val="95"/>
          <w:sz w:val="28"/>
          <w:szCs w:val="28"/>
        </w:rPr>
        <w:t>).</w:t>
      </w:r>
      <w:r w:rsidRPr="00146D92">
        <w:rPr>
          <w:color w:val="1F497D"/>
          <w:w w:val="95"/>
          <w:sz w:val="28"/>
          <w:szCs w:val="28"/>
        </w:rPr>
        <w:t xml:space="preserve"> </w:t>
      </w:r>
      <w:r w:rsidR="00C52081" w:rsidRPr="00146D92">
        <w:rPr>
          <w:w w:val="95"/>
          <w:sz w:val="28"/>
          <w:szCs w:val="28"/>
        </w:rPr>
        <w:t xml:space="preserve">С июня 2014 года в </w:t>
      </w:r>
      <w:r w:rsidR="006C25C0" w:rsidRPr="00146D92">
        <w:rPr>
          <w:w w:val="95"/>
          <w:sz w:val="28"/>
          <w:szCs w:val="28"/>
        </w:rPr>
        <w:t xml:space="preserve">целях профилактики коррупционных и иных правонарушений проведена </w:t>
      </w:r>
      <w:r w:rsidRPr="00146D92">
        <w:rPr>
          <w:w w:val="95"/>
          <w:sz w:val="28"/>
          <w:szCs w:val="28"/>
        </w:rPr>
        <w:t xml:space="preserve">выборочная </w:t>
      </w:r>
      <w:r w:rsidR="006C25C0" w:rsidRPr="00146D92">
        <w:rPr>
          <w:w w:val="95"/>
          <w:sz w:val="28"/>
          <w:szCs w:val="28"/>
        </w:rPr>
        <w:t>сверка платежных поручений (в части указания реквизитов получателей денежных средств), приобщённых к материалам исполнительных производств, с данными программы Управления Федерального Казначейства «СУФД».</w:t>
      </w:r>
      <w:r w:rsidR="006C25C0" w:rsidRPr="00146D92">
        <w:rPr>
          <w:color w:val="1F497D"/>
          <w:w w:val="95"/>
          <w:sz w:val="28"/>
          <w:szCs w:val="28"/>
        </w:rPr>
        <w:t xml:space="preserve"> </w:t>
      </w:r>
      <w:r w:rsidR="00C52081" w:rsidRPr="00146D92">
        <w:rPr>
          <w:w w:val="95"/>
          <w:sz w:val="28"/>
          <w:szCs w:val="28"/>
          <w:highlight w:val="white"/>
        </w:rPr>
        <w:t>В</w:t>
      </w:r>
      <w:r w:rsidR="00C52081" w:rsidRPr="00146D92">
        <w:rPr>
          <w:w w:val="95"/>
          <w:sz w:val="28"/>
          <w:szCs w:val="28"/>
          <w:highlight w:val="white"/>
          <w:lang w:eastAsia="ru-RU"/>
        </w:rPr>
        <w:t xml:space="preserve"> </w:t>
      </w:r>
      <w:r w:rsidR="00C52081" w:rsidRPr="00146D92">
        <w:rPr>
          <w:w w:val="95"/>
          <w:sz w:val="28"/>
          <w:szCs w:val="28"/>
          <w:highlight w:val="white"/>
        </w:rPr>
        <w:t xml:space="preserve">результате </w:t>
      </w:r>
      <w:r w:rsidR="00C52081" w:rsidRPr="00146D92">
        <w:rPr>
          <w:w w:val="95"/>
          <w:sz w:val="28"/>
          <w:szCs w:val="28"/>
          <w:highlight w:val="white"/>
          <w:lang w:eastAsia="ru-RU"/>
        </w:rPr>
        <w:t xml:space="preserve">выявлено хищение денежных средств с депозитного счета </w:t>
      </w:r>
      <w:proofErr w:type="spellStart"/>
      <w:r w:rsidR="00C52081" w:rsidRPr="00146D92">
        <w:rPr>
          <w:w w:val="95"/>
          <w:sz w:val="28"/>
          <w:szCs w:val="28"/>
          <w:highlight w:val="white"/>
          <w:lang w:eastAsia="ru-RU"/>
        </w:rPr>
        <w:t>Бежецкого</w:t>
      </w:r>
      <w:proofErr w:type="spellEnd"/>
      <w:r w:rsidR="00C52081" w:rsidRPr="00146D92">
        <w:rPr>
          <w:w w:val="95"/>
          <w:sz w:val="28"/>
          <w:szCs w:val="28"/>
          <w:highlight w:val="white"/>
          <w:lang w:eastAsia="ru-RU"/>
        </w:rPr>
        <w:t xml:space="preserve"> РОСП в общей сумме 920,3 тыс.</w:t>
      </w:r>
      <w:r w:rsidR="00361EEE" w:rsidRPr="00146D92">
        <w:rPr>
          <w:w w:val="95"/>
          <w:sz w:val="28"/>
          <w:szCs w:val="28"/>
          <w:highlight w:val="white"/>
          <w:lang w:eastAsia="ru-RU"/>
        </w:rPr>
        <w:t xml:space="preserve"> </w:t>
      </w:r>
      <w:r w:rsidR="00C52081" w:rsidRPr="00146D92">
        <w:rPr>
          <w:w w:val="95"/>
          <w:sz w:val="28"/>
          <w:szCs w:val="28"/>
          <w:highlight w:val="white"/>
          <w:lang w:eastAsia="ru-RU"/>
        </w:rPr>
        <w:t>руб.</w:t>
      </w:r>
      <w:r w:rsidR="00C52081" w:rsidRPr="00146D92">
        <w:rPr>
          <w:w w:val="95"/>
          <w:sz w:val="28"/>
          <w:szCs w:val="28"/>
        </w:rPr>
        <w:t xml:space="preserve">, что явилось основанием для возбуждения уголовного дела по признакам преступления, предусмотренного </w:t>
      </w:r>
      <w:proofErr w:type="gramStart"/>
      <w:r w:rsidR="00C52081" w:rsidRPr="00146D92">
        <w:rPr>
          <w:w w:val="95"/>
          <w:sz w:val="28"/>
          <w:szCs w:val="28"/>
        </w:rPr>
        <w:t>ч</w:t>
      </w:r>
      <w:proofErr w:type="gramEnd"/>
      <w:r w:rsidR="00C52081" w:rsidRPr="00146D92">
        <w:rPr>
          <w:w w:val="95"/>
          <w:sz w:val="28"/>
          <w:szCs w:val="28"/>
        </w:rPr>
        <w:t xml:space="preserve">. 3 ст. 160 (присвоение или растрата) УК РФ. </w:t>
      </w:r>
    </w:p>
    <w:p w:rsidR="00361EEE" w:rsidRPr="00146D92" w:rsidRDefault="00A704B1" w:rsidP="00146D92">
      <w:pPr>
        <w:suppressAutoHyphens w:val="0"/>
        <w:autoSpaceDE w:val="0"/>
        <w:autoSpaceDN w:val="0"/>
        <w:adjustRightInd w:val="0"/>
        <w:ind w:firstLine="567"/>
        <w:jc w:val="both"/>
        <w:rPr>
          <w:color w:val="000000"/>
          <w:w w:val="95"/>
          <w:sz w:val="28"/>
          <w:szCs w:val="28"/>
          <w:highlight w:val="white"/>
          <w:lang w:eastAsia="ru-RU"/>
        </w:rPr>
      </w:pPr>
      <w:r w:rsidRPr="00146D92">
        <w:rPr>
          <w:w w:val="95"/>
          <w:sz w:val="28"/>
          <w:szCs w:val="28"/>
        </w:rPr>
        <w:t xml:space="preserve">Проводился </w:t>
      </w:r>
      <w:r w:rsidR="006C25C0" w:rsidRPr="00146D92">
        <w:rPr>
          <w:w w:val="95"/>
          <w:sz w:val="28"/>
          <w:szCs w:val="28"/>
        </w:rPr>
        <w:t xml:space="preserve">еженедельный контроль </w:t>
      </w:r>
      <w:r w:rsidRPr="00146D92">
        <w:rPr>
          <w:w w:val="95"/>
          <w:sz w:val="28"/>
          <w:szCs w:val="28"/>
        </w:rPr>
        <w:t>динамики</w:t>
      </w:r>
      <w:r w:rsidR="006C25C0" w:rsidRPr="00146D92">
        <w:rPr>
          <w:w w:val="95"/>
          <w:sz w:val="28"/>
          <w:szCs w:val="28"/>
        </w:rPr>
        <w:t xml:space="preserve"> переходящих остатков отделов, поставленных на контроль по данному направлению; отработка заявок подразделений по ЛТП 1.</w:t>
      </w:r>
      <w:r w:rsidR="006C25C0" w:rsidRPr="00146D92">
        <w:rPr>
          <w:color w:val="1F497D"/>
          <w:w w:val="95"/>
          <w:sz w:val="28"/>
          <w:szCs w:val="28"/>
        </w:rPr>
        <w:t xml:space="preserve"> </w:t>
      </w:r>
      <w:r w:rsidR="00A2349D" w:rsidRPr="00146D92">
        <w:rPr>
          <w:color w:val="1F497D"/>
          <w:w w:val="95"/>
          <w:sz w:val="28"/>
          <w:szCs w:val="28"/>
        </w:rPr>
        <w:t>З</w:t>
      </w:r>
      <w:r w:rsidR="00C52081" w:rsidRPr="00146D92">
        <w:rPr>
          <w:color w:val="000000"/>
          <w:w w:val="95"/>
          <w:sz w:val="28"/>
          <w:szCs w:val="28"/>
          <w:highlight w:val="white"/>
          <w:lang w:eastAsia="ru-RU"/>
        </w:rPr>
        <w:t>начительно увелич</w:t>
      </w:r>
      <w:r w:rsidR="00C52081" w:rsidRPr="00146D92">
        <w:rPr>
          <w:color w:val="000000"/>
          <w:w w:val="95"/>
          <w:sz w:val="28"/>
          <w:szCs w:val="28"/>
          <w:highlight w:val="white"/>
        </w:rPr>
        <w:t xml:space="preserve">илась </w:t>
      </w:r>
      <w:r w:rsidR="000B71A2">
        <w:rPr>
          <w:color w:val="000000"/>
          <w:w w:val="95"/>
          <w:sz w:val="28"/>
          <w:szCs w:val="28"/>
          <w:highlight w:val="white"/>
          <w:lang w:eastAsia="ru-RU"/>
        </w:rPr>
        <w:t>интенсивность</w:t>
      </w:r>
      <w:r w:rsidR="00C52081" w:rsidRPr="00146D92">
        <w:rPr>
          <w:color w:val="000000"/>
          <w:w w:val="95"/>
          <w:sz w:val="28"/>
          <w:szCs w:val="28"/>
          <w:highlight w:val="white"/>
          <w:lang w:eastAsia="ru-RU"/>
        </w:rPr>
        <w:t xml:space="preserve"> перечисления денежных сре</w:t>
      </w:r>
      <w:proofErr w:type="gramStart"/>
      <w:r w:rsidR="00C52081" w:rsidRPr="00146D92">
        <w:rPr>
          <w:color w:val="000000"/>
          <w:w w:val="95"/>
          <w:sz w:val="28"/>
          <w:szCs w:val="28"/>
          <w:highlight w:val="white"/>
          <w:lang w:eastAsia="ru-RU"/>
        </w:rPr>
        <w:t xml:space="preserve">дств с </w:t>
      </w:r>
      <w:r w:rsidR="00361EEE" w:rsidRPr="00146D92">
        <w:rPr>
          <w:color w:val="000000"/>
          <w:w w:val="95"/>
          <w:sz w:val="28"/>
          <w:szCs w:val="28"/>
          <w:highlight w:val="white"/>
          <w:lang w:eastAsia="ru-RU"/>
        </w:rPr>
        <w:t>д</w:t>
      </w:r>
      <w:proofErr w:type="gramEnd"/>
      <w:r w:rsidR="00361EEE" w:rsidRPr="00146D92">
        <w:rPr>
          <w:color w:val="000000"/>
          <w:w w:val="95"/>
          <w:sz w:val="28"/>
          <w:szCs w:val="28"/>
          <w:highlight w:val="white"/>
          <w:lang w:eastAsia="ru-RU"/>
        </w:rPr>
        <w:t>епозитных счетов подразделений; снизился в 10 раз</w:t>
      </w:r>
      <w:r w:rsidR="00A2349D" w:rsidRPr="00146D92">
        <w:rPr>
          <w:color w:val="000000"/>
          <w:w w:val="95"/>
          <w:sz w:val="28"/>
          <w:szCs w:val="28"/>
          <w:highlight w:val="white"/>
          <w:lang w:eastAsia="ru-RU"/>
        </w:rPr>
        <w:t xml:space="preserve"> </w:t>
      </w:r>
      <w:r w:rsidR="00361EEE" w:rsidRPr="00146D92">
        <w:rPr>
          <w:color w:val="000000"/>
          <w:w w:val="95"/>
          <w:sz w:val="28"/>
          <w:szCs w:val="28"/>
          <w:highlight w:val="white"/>
          <w:lang w:eastAsia="ru-RU"/>
        </w:rPr>
        <w:t>остаток денежных средств, находящихся на депозитном счете свыше 3-х лет</w:t>
      </w:r>
      <w:r w:rsidR="000B71A2">
        <w:rPr>
          <w:color w:val="000000"/>
          <w:w w:val="95"/>
          <w:sz w:val="28"/>
          <w:szCs w:val="28"/>
          <w:highlight w:val="white"/>
          <w:lang w:eastAsia="ru-RU"/>
        </w:rPr>
        <w:t>,</w:t>
      </w:r>
      <w:r w:rsidR="00717FD8">
        <w:rPr>
          <w:color w:val="000000"/>
          <w:w w:val="95"/>
          <w:sz w:val="28"/>
          <w:szCs w:val="28"/>
          <w:highlight w:val="white"/>
          <w:lang w:eastAsia="ru-RU"/>
        </w:rPr>
        <w:t xml:space="preserve"> до </w:t>
      </w:r>
      <w:r w:rsidR="00717FD8" w:rsidRPr="00146D92">
        <w:rPr>
          <w:color w:val="000000"/>
          <w:w w:val="95"/>
          <w:sz w:val="28"/>
          <w:szCs w:val="28"/>
          <w:highlight w:val="white"/>
          <w:lang w:eastAsia="ru-RU"/>
        </w:rPr>
        <w:t>34,5 тыс.</w:t>
      </w:r>
      <w:r w:rsidR="00717FD8">
        <w:rPr>
          <w:color w:val="000000"/>
          <w:w w:val="95"/>
          <w:sz w:val="28"/>
          <w:szCs w:val="28"/>
          <w:highlight w:val="white"/>
          <w:lang w:eastAsia="ru-RU"/>
        </w:rPr>
        <w:t xml:space="preserve"> </w:t>
      </w:r>
      <w:r w:rsidR="00717FD8" w:rsidRPr="00146D92">
        <w:rPr>
          <w:color w:val="000000"/>
          <w:w w:val="95"/>
          <w:sz w:val="28"/>
          <w:szCs w:val="28"/>
          <w:highlight w:val="white"/>
          <w:lang w:eastAsia="ru-RU"/>
        </w:rPr>
        <w:t>руб</w:t>
      </w:r>
      <w:r w:rsidR="00717FD8">
        <w:rPr>
          <w:color w:val="000000"/>
          <w:w w:val="95"/>
          <w:sz w:val="28"/>
          <w:szCs w:val="28"/>
          <w:highlight w:val="white"/>
          <w:lang w:eastAsia="ru-RU"/>
        </w:rPr>
        <w:t xml:space="preserve">. на </w:t>
      </w:r>
      <w:r w:rsidR="00361EEE" w:rsidRPr="00146D92">
        <w:rPr>
          <w:color w:val="000000"/>
          <w:w w:val="95"/>
          <w:sz w:val="28"/>
          <w:szCs w:val="28"/>
          <w:highlight w:val="white"/>
          <w:lang w:eastAsia="ru-RU"/>
        </w:rPr>
        <w:t>01.01.2015г. в срав</w:t>
      </w:r>
      <w:r w:rsidR="00A2349D" w:rsidRPr="00146D92">
        <w:rPr>
          <w:color w:val="000000"/>
          <w:w w:val="95"/>
          <w:sz w:val="28"/>
          <w:szCs w:val="28"/>
          <w:highlight w:val="white"/>
          <w:lang w:eastAsia="ru-RU"/>
        </w:rPr>
        <w:t>нении с остатком на 01.01.2014г (437,1 тыс.</w:t>
      </w:r>
      <w:r w:rsidR="00717FD8">
        <w:rPr>
          <w:color w:val="000000"/>
          <w:w w:val="95"/>
          <w:sz w:val="28"/>
          <w:szCs w:val="28"/>
          <w:highlight w:val="white"/>
          <w:lang w:eastAsia="ru-RU"/>
        </w:rPr>
        <w:t xml:space="preserve"> </w:t>
      </w:r>
      <w:r w:rsidR="00A2349D" w:rsidRPr="00146D92">
        <w:rPr>
          <w:color w:val="000000"/>
          <w:w w:val="95"/>
          <w:sz w:val="28"/>
          <w:szCs w:val="28"/>
          <w:highlight w:val="white"/>
          <w:lang w:eastAsia="ru-RU"/>
        </w:rPr>
        <w:t>руб.)</w:t>
      </w:r>
      <w:r w:rsidR="00191D27">
        <w:rPr>
          <w:color w:val="000000"/>
          <w:w w:val="95"/>
          <w:sz w:val="28"/>
          <w:szCs w:val="28"/>
          <w:highlight w:val="white"/>
          <w:lang w:eastAsia="ru-RU"/>
        </w:rPr>
        <w:t>.</w:t>
      </w:r>
    </w:p>
    <w:p w:rsidR="006C25C0" w:rsidRPr="00146D92" w:rsidRDefault="00361EEE" w:rsidP="00146D92">
      <w:pPr>
        <w:pStyle w:val="22"/>
        <w:spacing w:after="0" w:line="240" w:lineRule="auto"/>
        <w:ind w:firstLine="567"/>
        <w:jc w:val="both"/>
        <w:rPr>
          <w:b/>
          <w:color w:val="000000"/>
          <w:w w:val="95"/>
          <w:sz w:val="28"/>
          <w:szCs w:val="28"/>
        </w:rPr>
      </w:pPr>
      <w:r w:rsidRPr="00146D92">
        <w:rPr>
          <w:color w:val="000000"/>
          <w:w w:val="95"/>
          <w:sz w:val="28"/>
          <w:szCs w:val="28"/>
        </w:rPr>
        <w:t>В</w:t>
      </w:r>
      <w:r w:rsidR="006C25C0" w:rsidRPr="00146D92">
        <w:rPr>
          <w:color w:val="000000"/>
          <w:w w:val="95"/>
          <w:sz w:val="28"/>
          <w:szCs w:val="28"/>
        </w:rPr>
        <w:t xml:space="preserve"> отделе государственной службы и кадров </w:t>
      </w:r>
      <w:r w:rsidR="00F70B83" w:rsidRPr="00146D92">
        <w:rPr>
          <w:color w:val="000000"/>
          <w:w w:val="95"/>
          <w:sz w:val="28"/>
          <w:szCs w:val="28"/>
        </w:rPr>
        <w:t xml:space="preserve">зональный контроль обеспечивается </w:t>
      </w:r>
      <w:r w:rsidR="006C25C0" w:rsidRPr="00146D92">
        <w:rPr>
          <w:color w:val="000000"/>
          <w:w w:val="95"/>
          <w:sz w:val="28"/>
          <w:szCs w:val="28"/>
        </w:rPr>
        <w:t xml:space="preserve"> по 3 направлениям:</w:t>
      </w:r>
      <w:r w:rsidR="006C25C0" w:rsidRPr="00146D92">
        <w:rPr>
          <w:b/>
          <w:bCs/>
          <w:color w:val="000000"/>
          <w:w w:val="95"/>
          <w:sz w:val="28"/>
          <w:szCs w:val="28"/>
        </w:rPr>
        <w:t xml:space="preserve"> </w:t>
      </w:r>
      <w:r w:rsidR="006C25C0" w:rsidRPr="00146D92">
        <w:rPr>
          <w:bCs/>
          <w:color w:val="000000"/>
          <w:w w:val="95"/>
          <w:sz w:val="28"/>
          <w:szCs w:val="28"/>
        </w:rPr>
        <w:t>проверка организации служебной подготовки в структурных подразделениях</w:t>
      </w:r>
      <w:r w:rsidR="006C25C0" w:rsidRPr="00146D92">
        <w:rPr>
          <w:color w:val="000000"/>
          <w:w w:val="95"/>
          <w:sz w:val="28"/>
          <w:szCs w:val="28"/>
        </w:rPr>
        <w:t>; п</w:t>
      </w:r>
      <w:r w:rsidR="006C25C0" w:rsidRPr="00146D92">
        <w:rPr>
          <w:bCs/>
          <w:color w:val="000000"/>
          <w:w w:val="95"/>
          <w:sz w:val="28"/>
          <w:szCs w:val="28"/>
        </w:rPr>
        <w:t>роверка наличия служебных удостоверений и п</w:t>
      </w:r>
      <w:r w:rsidR="006C25C0" w:rsidRPr="00146D92">
        <w:rPr>
          <w:color w:val="000000"/>
          <w:w w:val="95"/>
          <w:sz w:val="28"/>
          <w:szCs w:val="28"/>
        </w:rPr>
        <w:t xml:space="preserve">роверка Журналов учета рабочего времени. </w:t>
      </w:r>
    </w:p>
    <w:p w:rsidR="00DC35A6" w:rsidRPr="00146D92" w:rsidRDefault="005D43ED" w:rsidP="00146D92">
      <w:pPr>
        <w:pStyle w:val="a7"/>
        <w:ind w:firstLine="567"/>
        <w:rPr>
          <w:spacing w:val="4"/>
          <w:w w:val="95"/>
          <w:szCs w:val="28"/>
        </w:rPr>
      </w:pPr>
      <w:r w:rsidRPr="00146D92">
        <w:rPr>
          <w:w w:val="95"/>
          <w:szCs w:val="28"/>
        </w:rPr>
        <w:t xml:space="preserve">Кураторы отдела противодействия коррупции оказывали помощь </w:t>
      </w:r>
      <w:r w:rsidRPr="00146D92">
        <w:rPr>
          <w:w w:val="95"/>
          <w:szCs w:val="28"/>
        </w:rPr>
        <w:br/>
        <w:t xml:space="preserve">в организации работы в районных отделах по противодействию коррупции. </w:t>
      </w:r>
      <w:r w:rsidRPr="00146D92">
        <w:rPr>
          <w:w w:val="95"/>
          <w:szCs w:val="28"/>
        </w:rPr>
        <w:br/>
      </w:r>
      <w:r w:rsidR="00DF044A" w:rsidRPr="00146D92">
        <w:rPr>
          <w:w w:val="95"/>
          <w:szCs w:val="28"/>
        </w:rPr>
        <w:t>Р</w:t>
      </w:r>
      <w:r w:rsidR="00520584" w:rsidRPr="00146D92">
        <w:rPr>
          <w:w w:val="95"/>
          <w:szCs w:val="28"/>
        </w:rPr>
        <w:t>азъяснялся порядок уведомления государственных гражданских служащих о фактах обращения к ним с целью склонения к совершению коррупционных</w:t>
      </w:r>
      <w:r w:rsidR="001E75C5" w:rsidRPr="00146D92">
        <w:rPr>
          <w:w w:val="95"/>
          <w:szCs w:val="28"/>
        </w:rPr>
        <w:t xml:space="preserve"> правонарушений</w:t>
      </w:r>
      <w:r w:rsidR="00520584" w:rsidRPr="00146D92">
        <w:rPr>
          <w:w w:val="95"/>
          <w:szCs w:val="28"/>
        </w:rPr>
        <w:t xml:space="preserve">. </w:t>
      </w:r>
      <w:proofErr w:type="gramStart"/>
      <w:r w:rsidRPr="00146D92">
        <w:rPr>
          <w:w w:val="95"/>
          <w:szCs w:val="28"/>
        </w:rPr>
        <w:t>В  результате организации работы по уведомлению государственными гражданскими служащими о фактах обращения к ним с целью</w:t>
      </w:r>
      <w:proofErr w:type="gramEnd"/>
      <w:r w:rsidRPr="00146D92">
        <w:rPr>
          <w:w w:val="95"/>
          <w:szCs w:val="28"/>
        </w:rPr>
        <w:t xml:space="preserve"> склонения к совершению коррупционных правонарушений в отдел противодействия коррупции поступило уведомление судебного пристава о факте обращения к ней в целях склонения к совершению коррупционного правонарушения. По данному факту было возбуждено уголовное дело в отношении ведущего специалиста по экономической безопасности</w:t>
      </w:r>
      <w:r w:rsidR="00B048A5">
        <w:rPr>
          <w:w w:val="95"/>
          <w:szCs w:val="28"/>
        </w:rPr>
        <w:t xml:space="preserve"> банка</w:t>
      </w:r>
      <w:r w:rsidRPr="00146D92">
        <w:rPr>
          <w:w w:val="95"/>
          <w:szCs w:val="28"/>
        </w:rPr>
        <w:t xml:space="preserve"> по признакам преступления, предусмотренного </w:t>
      </w:r>
      <w:proofErr w:type="gramStart"/>
      <w:r w:rsidRPr="00146D92">
        <w:rPr>
          <w:w w:val="95"/>
          <w:szCs w:val="28"/>
        </w:rPr>
        <w:t>ч</w:t>
      </w:r>
      <w:proofErr w:type="gramEnd"/>
      <w:r w:rsidRPr="00146D92">
        <w:rPr>
          <w:w w:val="95"/>
          <w:szCs w:val="28"/>
        </w:rPr>
        <w:t xml:space="preserve">. 1 ст. 291 (дача взятки) УК РФ. </w:t>
      </w:r>
      <w:r w:rsidR="00DC35A6" w:rsidRPr="00146D92">
        <w:rPr>
          <w:w w:val="95"/>
          <w:szCs w:val="28"/>
        </w:rPr>
        <w:lastRenderedPageBreak/>
        <w:t>18.12.2014</w:t>
      </w:r>
      <w:r w:rsidR="000B71A2">
        <w:rPr>
          <w:w w:val="95"/>
          <w:szCs w:val="28"/>
        </w:rPr>
        <w:t xml:space="preserve"> судом постановлен приговор и виновному назначено наказание </w:t>
      </w:r>
      <w:r w:rsidR="00DC35A6" w:rsidRPr="00146D92">
        <w:rPr>
          <w:spacing w:val="4"/>
          <w:w w:val="95"/>
          <w:szCs w:val="28"/>
        </w:rPr>
        <w:t xml:space="preserve">в виде штрафа в размере 60 000 руб. в доход государства. </w:t>
      </w:r>
    </w:p>
    <w:p w:rsidR="00185BFD" w:rsidRPr="00146D92" w:rsidRDefault="00185BFD" w:rsidP="00146D92">
      <w:pPr>
        <w:pStyle w:val="af"/>
        <w:spacing w:before="0" w:beforeAutospacing="0" w:after="0" w:afterAutospacing="0"/>
        <w:ind w:firstLine="567"/>
        <w:jc w:val="both"/>
        <w:rPr>
          <w:w w:val="95"/>
          <w:sz w:val="28"/>
          <w:szCs w:val="28"/>
        </w:rPr>
      </w:pPr>
      <w:r w:rsidRPr="00146D92">
        <w:rPr>
          <w:w w:val="95"/>
          <w:sz w:val="28"/>
          <w:szCs w:val="28"/>
        </w:rPr>
        <w:t xml:space="preserve"> В  2014 год</w:t>
      </w:r>
      <w:r w:rsidR="001E75C5" w:rsidRPr="00146D92">
        <w:rPr>
          <w:w w:val="95"/>
          <w:sz w:val="28"/>
          <w:szCs w:val="28"/>
        </w:rPr>
        <w:t>у</w:t>
      </w:r>
      <w:r w:rsidRPr="00146D92">
        <w:rPr>
          <w:w w:val="95"/>
          <w:sz w:val="28"/>
          <w:szCs w:val="28"/>
        </w:rPr>
        <w:t xml:space="preserve">  проведен</w:t>
      </w:r>
      <w:r w:rsidR="001E75C5" w:rsidRPr="00146D92">
        <w:rPr>
          <w:w w:val="95"/>
          <w:sz w:val="28"/>
          <w:szCs w:val="28"/>
        </w:rPr>
        <w:t>а</w:t>
      </w:r>
      <w:r w:rsidRPr="00146D92">
        <w:rPr>
          <w:w w:val="95"/>
          <w:sz w:val="28"/>
          <w:szCs w:val="28"/>
        </w:rPr>
        <w:t xml:space="preserve"> </w:t>
      </w:r>
      <w:r w:rsidR="001E75C5" w:rsidRPr="00146D92">
        <w:rPr>
          <w:w w:val="95"/>
          <w:sz w:val="28"/>
          <w:szCs w:val="28"/>
        </w:rPr>
        <w:t>31</w:t>
      </w:r>
      <w:r w:rsidRPr="00146D92">
        <w:rPr>
          <w:w w:val="95"/>
          <w:sz w:val="28"/>
          <w:szCs w:val="28"/>
        </w:rPr>
        <w:t xml:space="preserve"> провер</w:t>
      </w:r>
      <w:r w:rsidR="001E75C5" w:rsidRPr="00146D92">
        <w:rPr>
          <w:w w:val="95"/>
          <w:sz w:val="28"/>
          <w:szCs w:val="28"/>
        </w:rPr>
        <w:t>ка</w:t>
      </w:r>
      <w:r w:rsidRPr="00146D92">
        <w:rPr>
          <w:w w:val="95"/>
          <w:sz w:val="28"/>
          <w:szCs w:val="28"/>
        </w:rPr>
        <w:t xml:space="preserve"> в </w:t>
      </w:r>
      <w:r w:rsidR="001E75C5" w:rsidRPr="00146D92">
        <w:rPr>
          <w:w w:val="95"/>
          <w:sz w:val="28"/>
          <w:szCs w:val="28"/>
        </w:rPr>
        <w:t>24</w:t>
      </w:r>
      <w:r w:rsidRPr="00146D92">
        <w:rPr>
          <w:w w:val="95"/>
          <w:sz w:val="28"/>
          <w:szCs w:val="28"/>
        </w:rPr>
        <w:t xml:space="preserve"> районных отделах</w:t>
      </w:r>
      <w:r w:rsidR="008944B0" w:rsidRPr="00146D92">
        <w:rPr>
          <w:w w:val="95"/>
          <w:sz w:val="28"/>
          <w:szCs w:val="28"/>
        </w:rPr>
        <w:t xml:space="preserve">, что составило </w:t>
      </w:r>
      <w:r w:rsidR="001E75C5" w:rsidRPr="00146D92">
        <w:rPr>
          <w:w w:val="95"/>
          <w:sz w:val="28"/>
          <w:szCs w:val="28"/>
        </w:rPr>
        <w:t>64,9</w:t>
      </w:r>
      <w:r w:rsidR="008944B0" w:rsidRPr="00146D92">
        <w:rPr>
          <w:w w:val="95"/>
          <w:sz w:val="28"/>
          <w:szCs w:val="28"/>
        </w:rPr>
        <w:t>% от общего количества подразделений (3</w:t>
      </w:r>
      <w:r w:rsidR="001E75C5" w:rsidRPr="00146D92">
        <w:rPr>
          <w:w w:val="95"/>
          <w:sz w:val="28"/>
          <w:szCs w:val="28"/>
        </w:rPr>
        <w:t>7</w:t>
      </w:r>
      <w:r w:rsidR="008944B0" w:rsidRPr="00146D92">
        <w:rPr>
          <w:w w:val="95"/>
          <w:sz w:val="28"/>
          <w:szCs w:val="28"/>
        </w:rPr>
        <w:t xml:space="preserve">), </w:t>
      </w:r>
      <w:r w:rsidRPr="00146D92">
        <w:rPr>
          <w:w w:val="95"/>
          <w:sz w:val="28"/>
          <w:szCs w:val="28"/>
        </w:rPr>
        <w:t xml:space="preserve">из них: </w:t>
      </w:r>
      <w:r w:rsidR="001E75C5" w:rsidRPr="00146D92">
        <w:rPr>
          <w:w w:val="95"/>
          <w:sz w:val="28"/>
          <w:szCs w:val="28"/>
        </w:rPr>
        <w:t>20</w:t>
      </w:r>
      <w:r w:rsidRPr="00146D92">
        <w:rPr>
          <w:w w:val="95"/>
          <w:sz w:val="28"/>
          <w:szCs w:val="28"/>
        </w:rPr>
        <w:t xml:space="preserve"> тематических, </w:t>
      </w:r>
      <w:r w:rsidR="001E75C5" w:rsidRPr="00146D92">
        <w:rPr>
          <w:w w:val="95"/>
          <w:sz w:val="28"/>
          <w:szCs w:val="28"/>
        </w:rPr>
        <w:t>11</w:t>
      </w:r>
      <w:r w:rsidRPr="00146D92">
        <w:rPr>
          <w:w w:val="95"/>
          <w:sz w:val="28"/>
          <w:szCs w:val="28"/>
        </w:rPr>
        <w:t xml:space="preserve"> контрольных. По результатам проверок деятельность </w:t>
      </w:r>
      <w:r w:rsidR="001E75C5" w:rsidRPr="00146D92">
        <w:rPr>
          <w:w w:val="95"/>
          <w:sz w:val="28"/>
          <w:szCs w:val="28"/>
        </w:rPr>
        <w:t>20</w:t>
      </w:r>
      <w:r w:rsidRPr="00146D92">
        <w:rPr>
          <w:w w:val="95"/>
          <w:sz w:val="28"/>
          <w:szCs w:val="28"/>
        </w:rPr>
        <w:t xml:space="preserve"> районных отделов признана удовлетворительной, </w:t>
      </w:r>
      <w:r w:rsidR="001E75C5" w:rsidRPr="00146D92">
        <w:rPr>
          <w:w w:val="95"/>
          <w:sz w:val="28"/>
          <w:szCs w:val="28"/>
        </w:rPr>
        <w:t>11</w:t>
      </w:r>
      <w:r w:rsidRPr="00146D92">
        <w:rPr>
          <w:w w:val="95"/>
          <w:sz w:val="28"/>
          <w:szCs w:val="28"/>
        </w:rPr>
        <w:t xml:space="preserve"> районных отделов неудовлетворительной.</w:t>
      </w:r>
    </w:p>
    <w:p w:rsidR="00185BFD" w:rsidRPr="00146D92" w:rsidRDefault="00185BFD" w:rsidP="00146D92">
      <w:pPr>
        <w:tabs>
          <w:tab w:val="left" w:pos="426"/>
        </w:tabs>
        <w:ind w:firstLine="567"/>
        <w:jc w:val="both"/>
        <w:rPr>
          <w:w w:val="95"/>
          <w:sz w:val="28"/>
          <w:szCs w:val="28"/>
        </w:rPr>
      </w:pPr>
      <w:r w:rsidRPr="00146D92">
        <w:rPr>
          <w:w w:val="95"/>
          <w:sz w:val="28"/>
          <w:szCs w:val="28"/>
        </w:rPr>
        <w:t>На оперативном совещании при руководителе</w:t>
      </w:r>
      <w:r w:rsidR="00B048A5">
        <w:rPr>
          <w:w w:val="95"/>
          <w:sz w:val="28"/>
          <w:szCs w:val="28"/>
        </w:rPr>
        <w:t xml:space="preserve"> и заместителях руководителя</w:t>
      </w:r>
      <w:r w:rsidRPr="00146D92">
        <w:rPr>
          <w:w w:val="95"/>
          <w:sz w:val="28"/>
          <w:szCs w:val="28"/>
        </w:rPr>
        <w:t xml:space="preserve"> Управления по итогам проверок заслушано </w:t>
      </w:r>
      <w:r w:rsidR="001E75C5" w:rsidRPr="00146D92">
        <w:rPr>
          <w:w w:val="95"/>
          <w:sz w:val="28"/>
          <w:szCs w:val="28"/>
        </w:rPr>
        <w:t>28</w:t>
      </w:r>
      <w:r w:rsidRPr="00146D92">
        <w:rPr>
          <w:w w:val="95"/>
          <w:sz w:val="28"/>
          <w:szCs w:val="28"/>
        </w:rPr>
        <w:t xml:space="preserve"> начальников отделов</w:t>
      </w:r>
      <w:r w:rsidR="00AC6EB6" w:rsidRPr="00146D92">
        <w:rPr>
          <w:w w:val="95"/>
          <w:sz w:val="28"/>
          <w:szCs w:val="28"/>
        </w:rPr>
        <w:t xml:space="preserve">, 2 сотрудника привлечены к дисциплинарной ответственности. </w:t>
      </w:r>
      <w:r w:rsidRPr="00146D92">
        <w:rPr>
          <w:w w:val="95"/>
          <w:sz w:val="28"/>
          <w:szCs w:val="28"/>
        </w:rPr>
        <w:t>По результатам проверок в районные отделы направлено</w:t>
      </w:r>
      <w:r w:rsidR="0077747C" w:rsidRPr="00146D92">
        <w:rPr>
          <w:w w:val="95"/>
          <w:sz w:val="28"/>
          <w:szCs w:val="28"/>
        </w:rPr>
        <w:t xml:space="preserve"> 3 </w:t>
      </w:r>
      <w:r w:rsidRPr="00146D92">
        <w:rPr>
          <w:w w:val="95"/>
          <w:sz w:val="28"/>
          <w:szCs w:val="28"/>
        </w:rPr>
        <w:t>информационн</w:t>
      </w:r>
      <w:r w:rsidR="0077747C" w:rsidRPr="00146D92">
        <w:rPr>
          <w:w w:val="95"/>
          <w:sz w:val="28"/>
          <w:szCs w:val="28"/>
        </w:rPr>
        <w:t>ых</w:t>
      </w:r>
      <w:r w:rsidRPr="00146D92">
        <w:rPr>
          <w:w w:val="95"/>
          <w:sz w:val="28"/>
          <w:szCs w:val="28"/>
        </w:rPr>
        <w:t xml:space="preserve"> письм</w:t>
      </w:r>
      <w:r w:rsidR="0077747C" w:rsidRPr="00146D92">
        <w:rPr>
          <w:w w:val="95"/>
          <w:sz w:val="28"/>
          <w:szCs w:val="28"/>
        </w:rPr>
        <w:t>а</w:t>
      </w:r>
      <w:r w:rsidRPr="00146D92">
        <w:rPr>
          <w:w w:val="95"/>
          <w:sz w:val="28"/>
          <w:szCs w:val="28"/>
        </w:rPr>
        <w:t>, в котор</w:t>
      </w:r>
      <w:r w:rsidR="000B71A2">
        <w:rPr>
          <w:w w:val="95"/>
          <w:sz w:val="28"/>
          <w:szCs w:val="28"/>
        </w:rPr>
        <w:t>ых</w:t>
      </w:r>
      <w:r w:rsidRPr="00146D92">
        <w:rPr>
          <w:w w:val="95"/>
          <w:sz w:val="28"/>
          <w:szCs w:val="28"/>
        </w:rPr>
        <w:t xml:space="preserve"> обобщены основные недостатки и нарушения, выявленные</w:t>
      </w:r>
      <w:r w:rsidR="00940762" w:rsidRPr="00146D92">
        <w:rPr>
          <w:w w:val="95"/>
          <w:sz w:val="28"/>
          <w:szCs w:val="28"/>
        </w:rPr>
        <w:t xml:space="preserve"> в ходе проведения проверок </w:t>
      </w:r>
      <w:r w:rsidR="0077747C" w:rsidRPr="00146D92">
        <w:rPr>
          <w:w w:val="95"/>
          <w:sz w:val="28"/>
          <w:szCs w:val="28"/>
        </w:rPr>
        <w:t>в</w:t>
      </w:r>
      <w:r w:rsidRPr="00146D92">
        <w:rPr>
          <w:w w:val="95"/>
          <w:sz w:val="28"/>
          <w:szCs w:val="28"/>
        </w:rPr>
        <w:t xml:space="preserve"> 2014 год</w:t>
      </w:r>
      <w:r w:rsidR="0077747C" w:rsidRPr="00146D92">
        <w:rPr>
          <w:w w:val="95"/>
          <w:sz w:val="28"/>
          <w:szCs w:val="28"/>
        </w:rPr>
        <w:t xml:space="preserve">у. Направлено 1 письмо с информацией о положительном опыте работы </w:t>
      </w:r>
      <w:proofErr w:type="spellStart"/>
      <w:r w:rsidR="0077747C" w:rsidRPr="00146D92">
        <w:rPr>
          <w:w w:val="95"/>
          <w:sz w:val="28"/>
          <w:szCs w:val="28"/>
        </w:rPr>
        <w:t>Вышневолоцкого</w:t>
      </w:r>
      <w:proofErr w:type="spellEnd"/>
      <w:r w:rsidR="0077747C" w:rsidRPr="00146D92">
        <w:rPr>
          <w:w w:val="95"/>
          <w:sz w:val="28"/>
          <w:szCs w:val="28"/>
        </w:rPr>
        <w:t xml:space="preserve"> отдела по организации контроля исполнения поручений, указаний Управления.  </w:t>
      </w:r>
      <w:r w:rsidRPr="00146D92">
        <w:rPr>
          <w:w w:val="95"/>
          <w:sz w:val="28"/>
          <w:szCs w:val="28"/>
        </w:rPr>
        <w:t xml:space="preserve"> </w:t>
      </w:r>
    </w:p>
    <w:p w:rsidR="00185BFD" w:rsidRPr="00146D92" w:rsidRDefault="00185BFD" w:rsidP="00146D92">
      <w:pPr>
        <w:tabs>
          <w:tab w:val="left" w:pos="426"/>
        </w:tabs>
        <w:ind w:firstLine="567"/>
        <w:jc w:val="both"/>
        <w:rPr>
          <w:w w:val="95"/>
          <w:sz w:val="28"/>
          <w:szCs w:val="28"/>
        </w:rPr>
      </w:pPr>
      <w:r w:rsidRPr="00146D92">
        <w:rPr>
          <w:w w:val="95"/>
          <w:sz w:val="28"/>
          <w:szCs w:val="28"/>
        </w:rPr>
        <w:t>В целях устранения недостатков начальниками проверенных районных отделов составлены планы, устранение недостатков находилось на контроле в отделе ОКР и в СМИ. Мероприятия планов районными отделами исполняются своевременно.</w:t>
      </w:r>
    </w:p>
    <w:p w:rsidR="00E74F3D" w:rsidRPr="00146D92" w:rsidRDefault="00E74F3D" w:rsidP="00146D92">
      <w:pPr>
        <w:pStyle w:val="Style15"/>
        <w:widowControl/>
        <w:spacing w:line="240" w:lineRule="auto"/>
        <w:ind w:firstLine="560"/>
        <w:rPr>
          <w:rStyle w:val="FontStyle27"/>
          <w:color w:val="auto"/>
          <w:w w:val="95"/>
          <w:sz w:val="28"/>
          <w:szCs w:val="28"/>
        </w:rPr>
      </w:pPr>
      <w:r w:rsidRPr="00146D92">
        <w:rPr>
          <w:rStyle w:val="FontStyle27"/>
          <w:color w:val="auto"/>
          <w:w w:val="95"/>
          <w:sz w:val="28"/>
          <w:szCs w:val="28"/>
        </w:rPr>
        <w:t xml:space="preserve">Руководитель Управления с рабочими выездами посетил 8 </w:t>
      </w:r>
      <w:r w:rsidR="004C1F05">
        <w:rPr>
          <w:rStyle w:val="FontStyle27"/>
          <w:color w:val="auto"/>
          <w:w w:val="95"/>
          <w:sz w:val="28"/>
          <w:szCs w:val="28"/>
        </w:rPr>
        <w:t>отделов</w:t>
      </w:r>
      <w:r w:rsidRPr="00146D92">
        <w:rPr>
          <w:rStyle w:val="FontStyle27"/>
          <w:color w:val="auto"/>
          <w:w w:val="95"/>
          <w:sz w:val="28"/>
          <w:szCs w:val="28"/>
        </w:rPr>
        <w:t>, в ходе которых проверены организация работы по направлениям деятельности, отдельные категории исполнительных производств; выборочно проверены знания сотрудниками организационно-распорядительных документов ФССП России и Управления, навыков работы с ПК АИС ФССП России, оказана методическая помощь по улучшению организации работы.</w:t>
      </w:r>
    </w:p>
    <w:p w:rsidR="003829F5" w:rsidRPr="00146D92" w:rsidRDefault="00185BFD" w:rsidP="00146D92">
      <w:pPr>
        <w:ind w:firstLine="567"/>
        <w:jc w:val="both"/>
        <w:rPr>
          <w:w w:val="95"/>
          <w:sz w:val="28"/>
          <w:szCs w:val="28"/>
        </w:rPr>
      </w:pPr>
      <w:r w:rsidRPr="00146D92">
        <w:rPr>
          <w:w w:val="95"/>
          <w:sz w:val="28"/>
          <w:szCs w:val="28"/>
        </w:rPr>
        <w:t xml:space="preserve">Заместителями руководителя Управления осуществлено </w:t>
      </w:r>
      <w:r w:rsidR="00FA1583" w:rsidRPr="00146D92">
        <w:rPr>
          <w:w w:val="95"/>
          <w:sz w:val="28"/>
          <w:szCs w:val="28"/>
        </w:rPr>
        <w:t>112</w:t>
      </w:r>
      <w:r w:rsidRPr="00146D92">
        <w:rPr>
          <w:w w:val="95"/>
          <w:sz w:val="28"/>
          <w:szCs w:val="28"/>
        </w:rPr>
        <w:t xml:space="preserve"> рабочих выездов в районные</w:t>
      </w:r>
      <w:r w:rsidR="00A704B1" w:rsidRPr="00146D92">
        <w:rPr>
          <w:w w:val="95"/>
          <w:sz w:val="28"/>
          <w:szCs w:val="28"/>
        </w:rPr>
        <w:t xml:space="preserve"> </w:t>
      </w:r>
      <w:r w:rsidRPr="00146D92">
        <w:rPr>
          <w:w w:val="95"/>
          <w:sz w:val="28"/>
          <w:szCs w:val="28"/>
        </w:rPr>
        <w:t>отделы.</w:t>
      </w:r>
      <w:r w:rsidR="00FA1583" w:rsidRPr="00146D92">
        <w:rPr>
          <w:w w:val="95"/>
          <w:sz w:val="28"/>
          <w:szCs w:val="28"/>
        </w:rPr>
        <w:t xml:space="preserve"> </w:t>
      </w:r>
      <w:proofErr w:type="gramStart"/>
      <w:r w:rsidR="00D00E76" w:rsidRPr="00146D92">
        <w:rPr>
          <w:w w:val="95"/>
          <w:sz w:val="28"/>
          <w:szCs w:val="28"/>
        </w:rPr>
        <w:t xml:space="preserve">В ходе выездов </w:t>
      </w:r>
      <w:r w:rsidR="00FA1583" w:rsidRPr="00146D92">
        <w:rPr>
          <w:w w:val="95"/>
          <w:sz w:val="28"/>
          <w:szCs w:val="28"/>
        </w:rPr>
        <w:t>изучалась организация исполнения</w:t>
      </w:r>
      <w:r w:rsidR="00531438" w:rsidRPr="00146D92">
        <w:rPr>
          <w:w w:val="95"/>
          <w:sz w:val="28"/>
          <w:szCs w:val="28"/>
        </w:rPr>
        <w:t xml:space="preserve"> различных категорий исполнительных производств (о взыскании алиментов</w:t>
      </w:r>
      <w:r w:rsidR="00FA1583" w:rsidRPr="00146D92">
        <w:rPr>
          <w:w w:val="95"/>
          <w:sz w:val="28"/>
          <w:szCs w:val="28"/>
        </w:rPr>
        <w:t xml:space="preserve"> и исполнения уголовных штрафов</w:t>
      </w:r>
      <w:r w:rsidR="00531438" w:rsidRPr="00146D92">
        <w:rPr>
          <w:w w:val="95"/>
          <w:sz w:val="28"/>
          <w:szCs w:val="28"/>
        </w:rPr>
        <w:t xml:space="preserve">, </w:t>
      </w:r>
      <w:r w:rsidR="00FA1583" w:rsidRPr="00146D92">
        <w:rPr>
          <w:w w:val="95"/>
          <w:sz w:val="28"/>
          <w:szCs w:val="28"/>
        </w:rPr>
        <w:t>о взыскании штрафов ГИБДД, кредиторской задолженности</w:t>
      </w:r>
      <w:r w:rsidR="00531438" w:rsidRPr="00146D92">
        <w:rPr>
          <w:w w:val="95"/>
          <w:sz w:val="28"/>
          <w:szCs w:val="28"/>
        </w:rPr>
        <w:t>, неимущественного характера)</w:t>
      </w:r>
      <w:r w:rsidR="00FA1583" w:rsidRPr="00146D92">
        <w:rPr>
          <w:w w:val="95"/>
          <w:sz w:val="28"/>
          <w:szCs w:val="28"/>
        </w:rPr>
        <w:t xml:space="preserve"> </w:t>
      </w:r>
      <w:r w:rsidR="00531438" w:rsidRPr="00146D92">
        <w:rPr>
          <w:w w:val="95"/>
          <w:sz w:val="28"/>
          <w:szCs w:val="28"/>
        </w:rPr>
        <w:t>на предмет полноты</w:t>
      </w:r>
      <w:r w:rsidR="000B71A2">
        <w:rPr>
          <w:w w:val="95"/>
          <w:sz w:val="28"/>
          <w:szCs w:val="28"/>
        </w:rPr>
        <w:t xml:space="preserve"> и</w:t>
      </w:r>
      <w:r w:rsidR="00531438" w:rsidRPr="00146D92">
        <w:rPr>
          <w:w w:val="95"/>
          <w:sz w:val="28"/>
          <w:szCs w:val="28"/>
        </w:rPr>
        <w:t xml:space="preserve"> своевременности совершения исполнительных действий</w:t>
      </w:r>
      <w:r w:rsidR="00FA1583" w:rsidRPr="00146D92">
        <w:rPr>
          <w:w w:val="95"/>
          <w:sz w:val="28"/>
          <w:szCs w:val="28"/>
        </w:rPr>
        <w:t>,</w:t>
      </w:r>
      <w:r w:rsidR="00531438" w:rsidRPr="00146D92">
        <w:rPr>
          <w:w w:val="95"/>
          <w:sz w:val="28"/>
          <w:szCs w:val="28"/>
        </w:rPr>
        <w:t xml:space="preserve"> </w:t>
      </w:r>
      <w:r w:rsidR="00FA1583" w:rsidRPr="00146D92">
        <w:rPr>
          <w:w w:val="95"/>
          <w:sz w:val="28"/>
          <w:szCs w:val="28"/>
        </w:rPr>
        <w:t>проводилось изучение исполнительных производств с целью выявления преступлений, подследственных ФССП России</w:t>
      </w:r>
      <w:r w:rsidRPr="00146D92">
        <w:rPr>
          <w:w w:val="95"/>
          <w:sz w:val="28"/>
          <w:szCs w:val="28"/>
        </w:rPr>
        <w:t>,</w:t>
      </w:r>
      <w:r w:rsidR="00531438" w:rsidRPr="00146D92">
        <w:rPr>
          <w:w w:val="95"/>
          <w:sz w:val="28"/>
          <w:szCs w:val="28"/>
        </w:rPr>
        <w:t xml:space="preserve"> </w:t>
      </w:r>
      <w:r w:rsidR="00940762" w:rsidRPr="00146D92">
        <w:rPr>
          <w:w w:val="95"/>
          <w:sz w:val="28"/>
          <w:szCs w:val="28"/>
        </w:rPr>
        <w:t>о</w:t>
      </w:r>
      <w:r w:rsidR="00531438" w:rsidRPr="00146D92">
        <w:rPr>
          <w:w w:val="95"/>
          <w:sz w:val="28"/>
          <w:szCs w:val="28"/>
        </w:rPr>
        <w:t xml:space="preserve">казывалась помощь </w:t>
      </w:r>
      <w:r w:rsidR="00940762" w:rsidRPr="00146D92">
        <w:rPr>
          <w:w w:val="95"/>
          <w:sz w:val="28"/>
          <w:szCs w:val="28"/>
        </w:rPr>
        <w:t>в работе</w:t>
      </w:r>
      <w:r w:rsidR="000B71A2">
        <w:rPr>
          <w:w w:val="95"/>
          <w:sz w:val="28"/>
          <w:szCs w:val="28"/>
        </w:rPr>
        <w:t xml:space="preserve"> </w:t>
      </w:r>
      <w:r w:rsidRPr="00146D92">
        <w:rPr>
          <w:w w:val="95"/>
          <w:sz w:val="28"/>
          <w:szCs w:val="28"/>
        </w:rPr>
        <w:t>АИС ФССП</w:t>
      </w:r>
      <w:r w:rsidR="00531438" w:rsidRPr="00146D92">
        <w:rPr>
          <w:w w:val="95"/>
          <w:sz w:val="28"/>
          <w:szCs w:val="28"/>
        </w:rPr>
        <w:t>, осуществлялись проверки качества несения службы судебными приставами по ОУПДС и</w:t>
      </w:r>
      <w:proofErr w:type="gramEnd"/>
      <w:r w:rsidR="00531438" w:rsidRPr="00146D92">
        <w:rPr>
          <w:w w:val="95"/>
          <w:sz w:val="28"/>
          <w:szCs w:val="28"/>
        </w:rPr>
        <w:t xml:space="preserve"> организация пропускного режима в здания судов и участков мировых судей.  </w:t>
      </w:r>
    </w:p>
    <w:p w:rsidR="004C1F05" w:rsidRDefault="00E532CE" w:rsidP="00146D92">
      <w:pPr>
        <w:ind w:firstLine="567"/>
        <w:jc w:val="both"/>
        <w:rPr>
          <w:color w:val="1F497D"/>
          <w:w w:val="95"/>
          <w:sz w:val="28"/>
          <w:szCs w:val="28"/>
        </w:rPr>
      </w:pPr>
      <w:r w:rsidRPr="00146D92">
        <w:rPr>
          <w:color w:val="1F497D"/>
          <w:w w:val="95"/>
          <w:sz w:val="28"/>
          <w:szCs w:val="28"/>
        </w:rPr>
        <w:t xml:space="preserve">    </w:t>
      </w:r>
    </w:p>
    <w:p w:rsidR="00402D52" w:rsidRPr="00146D92" w:rsidRDefault="00E532CE" w:rsidP="00146D92">
      <w:pPr>
        <w:ind w:firstLine="567"/>
        <w:jc w:val="both"/>
        <w:rPr>
          <w:b/>
          <w:color w:val="1F497D"/>
          <w:w w:val="95"/>
          <w:sz w:val="28"/>
          <w:szCs w:val="28"/>
        </w:rPr>
      </w:pPr>
      <w:r w:rsidRPr="00146D92">
        <w:rPr>
          <w:color w:val="1F497D"/>
          <w:w w:val="95"/>
          <w:sz w:val="28"/>
          <w:szCs w:val="28"/>
        </w:rPr>
        <w:t xml:space="preserve">   </w:t>
      </w:r>
      <w:r w:rsidR="008F454E" w:rsidRPr="00146D92">
        <w:rPr>
          <w:b/>
          <w:color w:val="1F497D"/>
          <w:w w:val="95"/>
          <w:sz w:val="28"/>
          <w:szCs w:val="28"/>
        </w:rPr>
        <w:t>6.</w:t>
      </w:r>
      <w:r w:rsidR="008F454E" w:rsidRPr="00146D92">
        <w:rPr>
          <w:color w:val="1F497D"/>
          <w:w w:val="95"/>
          <w:sz w:val="28"/>
          <w:szCs w:val="28"/>
        </w:rPr>
        <w:t xml:space="preserve"> </w:t>
      </w:r>
      <w:r w:rsidR="009013C4" w:rsidRPr="00146D92">
        <w:rPr>
          <w:color w:val="1F497D"/>
          <w:w w:val="95"/>
          <w:sz w:val="28"/>
          <w:szCs w:val="28"/>
        </w:rPr>
        <w:t xml:space="preserve">  </w:t>
      </w:r>
      <w:r w:rsidR="00402D52" w:rsidRPr="00146D92">
        <w:rPr>
          <w:b/>
          <w:color w:val="1F497D"/>
          <w:w w:val="95"/>
          <w:sz w:val="28"/>
          <w:szCs w:val="28"/>
        </w:rPr>
        <w:t>Организация работы коллегиальных и совещательных органов</w:t>
      </w:r>
    </w:p>
    <w:p w:rsidR="00E74F3D" w:rsidRPr="00146D92" w:rsidRDefault="00D00E76" w:rsidP="00146D92">
      <w:pPr>
        <w:pStyle w:val="Style15"/>
        <w:widowControl/>
        <w:spacing w:line="240" w:lineRule="auto"/>
        <w:ind w:firstLine="560"/>
        <w:rPr>
          <w:rStyle w:val="FontStyle27"/>
          <w:color w:val="auto"/>
          <w:w w:val="95"/>
          <w:sz w:val="28"/>
          <w:szCs w:val="28"/>
        </w:rPr>
      </w:pPr>
      <w:r w:rsidRPr="00146D92">
        <w:rPr>
          <w:rFonts w:ascii="Times New Roman" w:hAnsi="Times New Roman"/>
          <w:w w:val="95"/>
          <w:sz w:val="28"/>
          <w:szCs w:val="28"/>
        </w:rPr>
        <w:t xml:space="preserve">Проведено </w:t>
      </w:r>
      <w:r w:rsidR="001E6E01" w:rsidRPr="00146D92">
        <w:rPr>
          <w:rFonts w:ascii="Times New Roman" w:hAnsi="Times New Roman"/>
          <w:w w:val="95"/>
          <w:sz w:val="28"/>
          <w:szCs w:val="28"/>
        </w:rPr>
        <w:t>3</w:t>
      </w:r>
      <w:r w:rsidRPr="00146D92">
        <w:rPr>
          <w:rFonts w:ascii="Times New Roman" w:hAnsi="Times New Roman"/>
          <w:w w:val="95"/>
          <w:sz w:val="28"/>
          <w:szCs w:val="28"/>
        </w:rPr>
        <w:t xml:space="preserve"> заседани</w:t>
      </w:r>
      <w:r w:rsidR="00FA1583" w:rsidRPr="00146D92">
        <w:rPr>
          <w:rFonts w:ascii="Times New Roman" w:hAnsi="Times New Roman"/>
          <w:w w:val="95"/>
          <w:sz w:val="28"/>
          <w:szCs w:val="28"/>
        </w:rPr>
        <w:t>я</w:t>
      </w:r>
      <w:r w:rsidRPr="00146D92">
        <w:rPr>
          <w:rFonts w:ascii="Times New Roman" w:hAnsi="Times New Roman"/>
          <w:w w:val="95"/>
          <w:sz w:val="28"/>
          <w:szCs w:val="28"/>
        </w:rPr>
        <w:t xml:space="preserve"> коллегии Управления</w:t>
      </w:r>
      <w:r w:rsidR="001E6E01" w:rsidRPr="00146D92">
        <w:rPr>
          <w:rFonts w:ascii="Times New Roman" w:hAnsi="Times New Roman"/>
          <w:w w:val="95"/>
          <w:sz w:val="28"/>
          <w:szCs w:val="28"/>
        </w:rPr>
        <w:t>:</w:t>
      </w:r>
      <w:r w:rsidRPr="00146D92">
        <w:rPr>
          <w:rFonts w:ascii="Times New Roman" w:hAnsi="Times New Roman"/>
          <w:w w:val="95"/>
          <w:sz w:val="28"/>
          <w:szCs w:val="28"/>
        </w:rPr>
        <w:t xml:space="preserve"> по итогам работы Управления в 2013 году и задачах на 2014 год</w:t>
      </w:r>
      <w:r w:rsidR="001E6E01" w:rsidRPr="00146D92">
        <w:rPr>
          <w:rFonts w:ascii="Times New Roman" w:hAnsi="Times New Roman"/>
          <w:w w:val="95"/>
          <w:sz w:val="28"/>
          <w:szCs w:val="28"/>
        </w:rPr>
        <w:t>, по итогам работы в 1 полугодии 2014 года, а также совместное заседание с прокуратурой Тверской области по вопросу</w:t>
      </w:r>
      <w:r w:rsidR="00FA1583" w:rsidRPr="00146D92">
        <w:rPr>
          <w:rFonts w:ascii="Times New Roman" w:hAnsi="Times New Roman"/>
          <w:w w:val="95"/>
          <w:sz w:val="28"/>
          <w:szCs w:val="28"/>
        </w:rPr>
        <w:t xml:space="preserve"> обеспечения законности при исполнении имущественных взысканий, наложенных судом при постановлении приговоров</w:t>
      </w:r>
      <w:r w:rsidRPr="00146D92">
        <w:rPr>
          <w:rFonts w:ascii="Times New Roman" w:hAnsi="Times New Roman"/>
          <w:w w:val="95"/>
          <w:sz w:val="28"/>
          <w:szCs w:val="28"/>
        </w:rPr>
        <w:t xml:space="preserve">. </w:t>
      </w:r>
      <w:r w:rsidR="00E74F3D" w:rsidRPr="00146D92">
        <w:rPr>
          <w:rStyle w:val="FontStyle27"/>
          <w:color w:val="auto"/>
          <w:w w:val="95"/>
          <w:sz w:val="28"/>
          <w:szCs w:val="28"/>
        </w:rPr>
        <w:t>Было дано 441 поручение для аппарата Управления и районных отделов для исполнения, в том числе со сроками исполнения - еженедельно, ежемесячно, ежеквартально. 45 поручений остались неисполненными в связи с наступлением срока исполнения в  2015 году.</w:t>
      </w:r>
    </w:p>
    <w:p w:rsidR="00E74F3D" w:rsidRPr="00146D92" w:rsidRDefault="00E74F3D" w:rsidP="00146D92">
      <w:pPr>
        <w:pStyle w:val="Style15"/>
        <w:widowControl/>
        <w:spacing w:line="240" w:lineRule="auto"/>
        <w:ind w:right="53" w:firstLine="555"/>
        <w:rPr>
          <w:rStyle w:val="FontStyle27"/>
          <w:color w:val="auto"/>
          <w:w w:val="95"/>
          <w:sz w:val="28"/>
          <w:szCs w:val="28"/>
        </w:rPr>
      </w:pPr>
      <w:r w:rsidRPr="00146D92">
        <w:rPr>
          <w:rStyle w:val="FontStyle27"/>
          <w:color w:val="auto"/>
          <w:w w:val="95"/>
          <w:sz w:val="28"/>
          <w:szCs w:val="28"/>
        </w:rPr>
        <w:t>При руководителе Управления проведено 69 оперативных совещани</w:t>
      </w:r>
      <w:r w:rsidR="004C1F05">
        <w:rPr>
          <w:rStyle w:val="FontStyle27"/>
          <w:color w:val="auto"/>
          <w:w w:val="95"/>
          <w:sz w:val="28"/>
          <w:szCs w:val="28"/>
        </w:rPr>
        <w:t>й</w:t>
      </w:r>
      <w:r w:rsidRPr="00146D92">
        <w:rPr>
          <w:rStyle w:val="FontStyle27"/>
          <w:color w:val="auto"/>
          <w:w w:val="95"/>
          <w:sz w:val="28"/>
          <w:szCs w:val="28"/>
        </w:rPr>
        <w:t xml:space="preserve">, в том числе 20 - с участием </w:t>
      </w:r>
      <w:r w:rsidR="004C1F05">
        <w:rPr>
          <w:rStyle w:val="FontStyle27"/>
          <w:color w:val="auto"/>
          <w:w w:val="95"/>
          <w:sz w:val="28"/>
          <w:szCs w:val="28"/>
        </w:rPr>
        <w:t>районных отделов</w:t>
      </w:r>
      <w:r w:rsidRPr="00146D92">
        <w:rPr>
          <w:rStyle w:val="FontStyle27"/>
          <w:color w:val="auto"/>
          <w:w w:val="95"/>
          <w:sz w:val="28"/>
          <w:szCs w:val="28"/>
        </w:rPr>
        <w:t xml:space="preserve">, из которых одно совместное с УФНС России по Тверской области, </w:t>
      </w:r>
      <w:proofErr w:type="gramStart"/>
      <w:r w:rsidRPr="00146D92">
        <w:rPr>
          <w:rStyle w:val="FontStyle27"/>
          <w:color w:val="auto"/>
          <w:w w:val="95"/>
          <w:sz w:val="28"/>
          <w:szCs w:val="28"/>
        </w:rPr>
        <w:t>решением</w:t>
      </w:r>
      <w:proofErr w:type="gramEnd"/>
      <w:r w:rsidRPr="00146D92">
        <w:rPr>
          <w:rStyle w:val="FontStyle27"/>
          <w:color w:val="auto"/>
          <w:w w:val="95"/>
          <w:sz w:val="28"/>
          <w:szCs w:val="28"/>
        </w:rPr>
        <w:t xml:space="preserve"> которого скоординированы совместные действия по повышению эффективности взаимодействия по взысканию задолженности по обязательным платежам в бюджет РФ. На рабочей встрече с представителями Тверского </w:t>
      </w:r>
      <w:r w:rsidRPr="00146D92">
        <w:rPr>
          <w:rStyle w:val="FontStyle27"/>
          <w:color w:val="auto"/>
          <w:w w:val="95"/>
          <w:sz w:val="28"/>
          <w:szCs w:val="28"/>
        </w:rPr>
        <w:lastRenderedPageBreak/>
        <w:t>областного суда обсуждены вопросы, возникающие при рассмотрении представлений судебных приставов-исполнителей о замене штрафа другим видом наказания.</w:t>
      </w:r>
    </w:p>
    <w:p w:rsidR="001E6E01" w:rsidRPr="00146D92" w:rsidRDefault="00E37B68" w:rsidP="00146D92">
      <w:pPr>
        <w:shd w:val="clear" w:color="auto" w:fill="FFFFFF"/>
        <w:tabs>
          <w:tab w:val="left" w:pos="1253"/>
        </w:tabs>
        <w:ind w:firstLine="567"/>
        <w:jc w:val="both"/>
        <w:rPr>
          <w:w w:val="95"/>
          <w:sz w:val="28"/>
          <w:szCs w:val="28"/>
        </w:rPr>
      </w:pPr>
      <w:r w:rsidRPr="00146D92">
        <w:rPr>
          <w:w w:val="95"/>
          <w:sz w:val="28"/>
          <w:szCs w:val="28"/>
        </w:rPr>
        <w:t xml:space="preserve">Проведено </w:t>
      </w:r>
      <w:r w:rsidR="00B1248C" w:rsidRPr="00146D92">
        <w:rPr>
          <w:w w:val="95"/>
          <w:sz w:val="28"/>
          <w:szCs w:val="28"/>
        </w:rPr>
        <w:t>10</w:t>
      </w:r>
      <w:r w:rsidRPr="00146D92">
        <w:rPr>
          <w:w w:val="95"/>
          <w:sz w:val="28"/>
          <w:szCs w:val="28"/>
        </w:rPr>
        <w:t xml:space="preserve"> координационных совещаний</w:t>
      </w:r>
      <w:r w:rsidR="00B1248C" w:rsidRPr="00146D92">
        <w:rPr>
          <w:w w:val="95"/>
          <w:sz w:val="28"/>
          <w:szCs w:val="28"/>
        </w:rPr>
        <w:t>, из которых 8</w:t>
      </w:r>
      <w:r w:rsidR="00AC6A1C" w:rsidRPr="00146D92">
        <w:rPr>
          <w:w w:val="95"/>
          <w:sz w:val="28"/>
          <w:szCs w:val="28"/>
        </w:rPr>
        <w:t xml:space="preserve"> совещаний</w:t>
      </w:r>
      <w:r w:rsidR="00B1248C" w:rsidRPr="00146D92">
        <w:rPr>
          <w:w w:val="95"/>
          <w:sz w:val="28"/>
          <w:szCs w:val="28"/>
        </w:rPr>
        <w:t xml:space="preserve"> </w:t>
      </w:r>
      <w:r w:rsidRPr="00146D92">
        <w:rPr>
          <w:w w:val="95"/>
          <w:sz w:val="28"/>
          <w:szCs w:val="28"/>
        </w:rPr>
        <w:t xml:space="preserve">с </w:t>
      </w:r>
      <w:r w:rsidR="00174EEC" w:rsidRPr="00146D92">
        <w:rPr>
          <w:w w:val="95"/>
          <w:sz w:val="28"/>
          <w:szCs w:val="28"/>
        </w:rPr>
        <w:t>УФМС России</w:t>
      </w:r>
      <w:r w:rsidR="00C4456E" w:rsidRPr="00146D92">
        <w:rPr>
          <w:w w:val="95"/>
          <w:sz w:val="28"/>
          <w:szCs w:val="28"/>
        </w:rPr>
        <w:t xml:space="preserve"> по Тверской области, в том числе с участием </w:t>
      </w:r>
      <w:r w:rsidRPr="00146D92">
        <w:rPr>
          <w:w w:val="95"/>
          <w:sz w:val="28"/>
          <w:szCs w:val="28"/>
        </w:rPr>
        <w:t>представител</w:t>
      </w:r>
      <w:r w:rsidR="00C4456E" w:rsidRPr="00146D92">
        <w:rPr>
          <w:w w:val="95"/>
          <w:sz w:val="28"/>
          <w:szCs w:val="28"/>
        </w:rPr>
        <w:t>ей</w:t>
      </w:r>
      <w:r w:rsidRPr="00146D92">
        <w:rPr>
          <w:w w:val="95"/>
          <w:sz w:val="28"/>
          <w:szCs w:val="28"/>
        </w:rPr>
        <w:t xml:space="preserve"> УМВД по Тверской области и Тверского областного суда. На совещаниях рассматривались вопросы взаимодействия и повышения уровня фактического исполнения </w:t>
      </w:r>
      <w:r w:rsidR="00AC6A1C" w:rsidRPr="00146D92">
        <w:rPr>
          <w:w w:val="95"/>
          <w:sz w:val="28"/>
          <w:szCs w:val="28"/>
        </w:rPr>
        <w:t>административных штрафов</w:t>
      </w:r>
      <w:r w:rsidRPr="00146D92">
        <w:rPr>
          <w:w w:val="95"/>
          <w:sz w:val="28"/>
          <w:szCs w:val="28"/>
        </w:rPr>
        <w:t xml:space="preserve"> в сфере миграции, а также реализации полномочий по административному </w:t>
      </w:r>
      <w:proofErr w:type="gramStart"/>
      <w:r w:rsidRPr="00146D92">
        <w:rPr>
          <w:w w:val="95"/>
          <w:sz w:val="28"/>
          <w:szCs w:val="28"/>
        </w:rPr>
        <w:t>выдворению</w:t>
      </w:r>
      <w:proofErr w:type="gramEnd"/>
      <w:r w:rsidRPr="00146D92">
        <w:rPr>
          <w:w w:val="95"/>
          <w:sz w:val="28"/>
          <w:szCs w:val="28"/>
        </w:rPr>
        <w:t xml:space="preserve"> иностранных граждан и лиц б</w:t>
      </w:r>
      <w:r w:rsidR="00B1248C" w:rsidRPr="00146D92">
        <w:rPr>
          <w:w w:val="95"/>
          <w:sz w:val="28"/>
          <w:szCs w:val="28"/>
        </w:rPr>
        <w:t xml:space="preserve">ез гражданства за пределы РФ. Проведено 1 совещание с органами, уполномоченными рассматривать дела об административных правонарушениях, по вопросу повышения эффективности исполнения постановлений о взыскании административных штрафов. </w:t>
      </w:r>
      <w:r w:rsidR="00B10688" w:rsidRPr="00B10688">
        <w:rPr>
          <w:w w:val="95"/>
          <w:sz w:val="28"/>
          <w:szCs w:val="28"/>
        </w:rPr>
        <w:t>Состоялись 2 совещания</w:t>
      </w:r>
      <w:r w:rsidR="00B1248C" w:rsidRPr="00B10688">
        <w:rPr>
          <w:w w:val="95"/>
          <w:sz w:val="28"/>
          <w:szCs w:val="28"/>
        </w:rPr>
        <w:t xml:space="preserve"> </w:t>
      </w:r>
      <w:r w:rsidR="00AC6A1C" w:rsidRPr="00B10688">
        <w:rPr>
          <w:w w:val="95"/>
          <w:sz w:val="28"/>
          <w:szCs w:val="28"/>
        </w:rPr>
        <w:t>с Министерством лесного хозяйства по оптимизации принудительного исполнения исполнительных документов в области лесного законодательства.</w:t>
      </w:r>
    </w:p>
    <w:p w:rsidR="00705DF4" w:rsidRPr="00705DF4" w:rsidRDefault="004C1F05" w:rsidP="00146D92">
      <w:pPr>
        <w:ind w:firstLine="567"/>
        <w:jc w:val="both"/>
        <w:rPr>
          <w:w w:val="95"/>
          <w:sz w:val="28"/>
          <w:szCs w:val="28"/>
        </w:rPr>
      </w:pPr>
      <w:r w:rsidRPr="00705DF4">
        <w:rPr>
          <w:w w:val="95"/>
          <w:sz w:val="28"/>
          <w:szCs w:val="28"/>
        </w:rPr>
        <w:t>П</w:t>
      </w:r>
      <w:r w:rsidR="001E6E01" w:rsidRPr="00705DF4">
        <w:rPr>
          <w:w w:val="95"/>
          <w:sz w:val="28"/>
          <w:szCs w:val="28"/>
        </w:rPr>
        <w:t xml:space="preserve">о вопросам взаимодействия при исполнении требований исполнительных документов различных категорий </w:t>
      </w:r>
      <w:r w:rsidRPr="00705DF4">
        <w:rPr>
          <w:w w:val="95"/>
          <w:sz w:val="28"/>
          <w:szCs w:val="28"/>
        </w:rPr>
        <w:t xml:space="preserve">проведено 39 совещаний </w:t>
      </w:r>
      <w:r w:rsidR="001E6E01" w:rsidRPr="00705DF4">
        <w:rPr>
          <w:w w:val="95"/>
          <w:sz w:val="28"/>
          <w:szCs w:val="28"/>
        </w:rPr>
        <w:t>с п</w:t>
      </w:r>
      <w:r w:rsidR="00705DF4" w:rsidRPr="00705DF4">
        <w:rPr>
          <w:w w:val="95"/>
          <w:sz w:val="28"/>
          <w:szCs w:val="28"/>
        </w:rPr>
        <w:t>редставителями государственных,</w:t>
      </w:r>
      <w:r w:rsidR="001E6E01" w:rsidRPr="00705DF4">
        <w:rPr>
          <w:w w:val="95"/>
          <w:sz w:val="28"/>
          <w:szCs w:val="28"/>
        </w:rPr>
        <w:t xml:space="preserve"> муниципальных органов, представителями организаций</w:t>
      </w:r>
      <w:r w:rsidR="00705DF4" w:rsidRPr="00705DF4">
        <w:rPr>
          <w:w w:val="95"/>
          <w:sz w:val="28"/>
          <w:szCs w:val="28"/>
        </w:rPr>
        <w:t>, с представителями кредитных организаций.</w:t>
      </w:r>
      <w:r w:rsidR="001E6E01" w:rsidRPr="00705DF4">
        <w:rPr>
          <w:w w:val="95"/>
          <w:sz w:val="28"/>
          <w:szCs w:val="28"/>
        </w:rPr>
        <w:t xml:space="preserve"> </w:t>
      </w:r>
    </w:p>
    <w:p w:rsidR="00E74F3D" w:rsidRPr="00146D92" w:rsidRDefault="00E37B68" w:rsidP="00146D92">
      <w:pPr>
        <w:ind w:firstLine="567"/>
        <w:jc w:val="both"/>
        <w:rPr>
          <w:w w:val="95"/>
          <w:sz w:val="28"/>
          <w:szCs w:val="28"/>
        </w:rPr>
      </w:pPr>
      <w:r w:rsidRPr="00146D92">
        <w:rPr>
          <w:w w:val="95"/>
          <w:sz w:val="28"/>
          <w:szCs w:val="28"/>
        </w:rPr>
        <w:t xml:space="preserve">Заместителями руководителя Управления проведено </w:t>
      </w:r>
      <w:r w:rsidR="00E74F3D" w:rsidRPr="00146D92">
        <w:rPr>
          <w:w w:val="95"/>
          <w:sz w:val="28"/>
          <w:szCs w:val="28"/>
        </w:rPr>
        <w:t>96</w:t>
      </w:r>
      <w:r w:rsidR="00A722D8" w:rsidRPr="00146D92">
        <w:rPr>
          <w:w w:val="95"/>
          <w:sz w:val="28"/>
          <w:szCs w:val="28"/>
        </w:rPr>
        <w:t xml:space="preserve"> </w:t>
      </w:r>
      <w:r w:rsidRPr="00146D92">
        <w:rPr>
          <w:w w:val="95"/>
          <w:sz w:val="28"/>
          <w:szCs w:val="28"/>
        </w:rPr>
        <w:t>оперативных совещани</w:t>
      </w:r>
      <w:r w:rsidR="00E74F3D" w:rsidRPr="00146D92">
        <w:rPr>
          <w:w w:val="95"/>
          <w:sz w:val="28"/>
          <w:szCs w:val="28"/>
        </w:rPr>
        <w:t>й</w:t>
      </w:r>
      <w:r w:rsidRPr="00146D92">
        <w:rPr>
          <w:w w:val="95"/>
          <w:sz w:val="28"/>
          <w:szCs w:val="28"/>
        </w:rPr>
        <w:t xml:space="preserve"> с начальниками структурных подразделений</w:t>
      </w:r>
      <w:r w:rsidR="00E11165" w:rsidRPr="00146D92">
        <w:rPr>
          <w:w w:val="95"/>
          <w:sz w:val="28"/>
          <w:szCs w:val="28"/>
        </w:rPr>
        <w:t xml:space="preserve"> и курируемыми отделами </w:t>
      </w:r>
      <w:r w:rsidR="00BD7F69" w:rsidRPr="00146D92">
        <w:rPr>
          <w:w w:val="95"/>
          <w:sz w:val="28"/>
          <w:szCs w:val="28"/>
        </w:rPr>
        <w:t>аппарата</w:t>
      </w:r>
      <w:r w:rsidR="00705DF4">
        <w:rPr>
          <w:w w:val="95"/>
          <w:sz w:val="28"/>
          <w:szCs w:val="28"/>
        </w:rPr>
        <w:t xml:space="preserve"> Управления, из них с</w:t>
      </w:r>
      <w:r w:rsidRPr="00146D92">
        <w:rPr>
          <w:w w:val="95"/>
          <w:sz w:val="28"/>
          <w:szCs w:val="28"/>
        </w:rPr>
        <w:t xml:space="preserve"> выездом в районные отделы</w:t>
      </w:r>
      <w:r w:rsidR="00BD7F69" w:rsidRPr="00146D92">
        <w:rPr>
          <w:w w:val="95"/>
          <w:sz w:val="28"/>
          <w:szCs w:val="28"/>
        </w:rPr>
        <w:t xml:space="preserve"> </w:t>
      </w:r>
      <w:r w:rsidR="00705DF4">
        <w:rPr>
          <w:w w:val="95"/>
          <w:sz w:val="28"/>
          <w:szCs w:val="28"/>
        </w:rPr>
        <w:t>-</w:t>
      </w:r>
      <w:r w:rsidRPr="00146D92">
        <w:rPr>
          <w:w w:val="95"/>
          <w:sz w:val="28"/>
          <w:szCs w:val="28"/>
        </w:rPr>
        <w:t xml:space="preserve"> </w:t>
      </w:r>
      <w:r w:rsidR="00E74F3D" w:rsidRPr="00146D92">
        <w:rPr>
          <w:w w:val="95"/>
          <w:sz w:val="28"/>
          <w:szCs w:val="28"/>
        </w:rPr>
        <w:t xml:space="preserve">9 </w:t>
      </w:r>
      <w:r w:rsidRPr="00146D92">
        <w:rPr>
          <w:w w:val="95"/>
          <w:sz w:val="28"/>
          <w:szCs w:val="28"/>
        </w:rPr>
        <w:t>совещаний.</w:t>
      </w:r>
      <w:r w:rsidRPr="00146D92">
        <w:rPr>
          <w:color w:val="1F497D"/>
          <w:w w:val="95"/>
          <w:sz w:val="28"/>
          <w:szCs w:val="28"/>
        </w:rPr>
        <w:t xml:space="preserve"> </w:t>
      </w:r>
      <w:r w:rsidR="00E74F3D" w:rsidRPr="00146D92">
        <w:rPr>
          <w:w w:val="95"/>
          <w:sz w:val="28"/>
          <w:szCs w:val="28"/>
        </w:rPr>
        <w:t xml:space="preserve">На выездных совещаниях рассмотрены </w:t>
      </w:r>
      <w:r w:rsidR="00E74F3D" w:rsidRPr="00146D92">
        <w:rPr>
          <w:w w:val="95"/>
          <w:sz w:val="28"/>
          <w:szCs w:val="28"/>
          <w:lang w:eastAsia="ru-RU"/>
        </w:rPr>
        <w:t xml:space="preserve"> итоги деятельности за 2013 год и задачи на 2014 год; вопросы</w:t>
      </w:r>
      <w:r w:rsidR="00E74F3D" w:rsidRPr="00146D92">
        <w:rPr>
          <w:w w:val="95"/>
          <w:sz w:val="28"/>
          <w:szCs w:val="28"/>
        </w:rPr>
        <w:t xml:space="preserve"> организации зонального кураторства, результаты выполнения (невыполнения) показателей деятельности, установленных на 2014 год; исполнение поручений и указаний ФССП России и Управления; </w:t>
      </w:r>
      <w:r w:rsidR="00E74F3D" w:rsidRPr="00146D92">
        <w:rPr>
          <w:w w:val="95"/>
          <w:sz w:val="28"/>
          <w:szCs w:val="28"/>
          <w:lang w:eastAsia="ru-RU"/>
        </w:rPr>
        <w:t>состояние исполнительской дисциплины; исполнение отдельных указаний ФССП России и руководителя; организация пропускного режима в судах; результаты внезапных проверок несения службы.</w:t>
      </w:r>
      <w:r w:rsidR="00E74F3D" w:rsidRPr="00146D92">
        <w:rPr>
          <w:w w:val="95"/>
          <w:sz w:val="28"/>
          <w:szCs w:val="28"/>
        </w:rPr>
        <w:t xml:space="preserve"> </w:t>
      </w:r>
    </w:p>
    <w:p w:rsidR="00056487" w:rsidRPr="00146D92" w:rsidRDefault="00060C23" w:rsidP="00146D92">
      <w:pPr>
        <w:numPr>
          <w:ilvl w:val="0"/>
          <w:numId w:val="10"/>
        </w:numPr>
        <w:shd w:val="clear" w:color="auto" w:fill="FFFFFF"/>
        <w:tabs>
          <w:tab w:val="left" w:pos="1418"/>
        </w:tabs>
        <w:ind w:left="714" w:right="6" w:hanging="357"/>
        <w:jc w:val="center"/>
        <w:rPr>
          <w:b/>
          <w:color w:val="1F497D"/>
          <w:w w:val="95"/>
          <w:sz w:val="28"/>
          <w:szCs w:val="28"/>
        </w:rPr>
      </w:pPr>
      <w:r w:rsidRPr="00146D92">
        <w:rPr>
          <w:b/>
          <w:color w:val="1F497D"/>
          <w:w w:val="95"/>
          <w:sz w:val="28"/>
          <w:szCs w:val="28"/>
        </w:rPr>
        <w:t>Организация работы по ведению ведомственной статистической</w:t>
      </w:r>
      <w:r w:rsidRPr="00146D92">
        <w:rPr>
          <w:b/>
          <w:color w:val="1F497D"/>
          <w:w w:val="95"/>
          <w:sz w:val="28"/>
          <w:szCs w:val="28"/>
        </w:rPr>
        <w:br/>
        <w:t>отчетности (далее - ВСО)</w:t>
      </w:r>
    </w:p>
    <w:p w:rsidR="00AC6A1C" w:rsidRPr="00146D92" w:rsidRDefault="00B6205F" w:rsidP="00705DF4">
      <w:pPr>
        <w:suppressAutoHyphens w:val="0"/>
        <w:ind w:firstLine="567"/>
        <w:jc w:val="both"/>
        <w:rPr>
          <w:w w:val="95"/>
          <w:sz w:val="28"/>
          <w:szCs w:val="28"/>
        </w:rPr>
      </w:pPr>
      <w:r w:rsidRPr="00146D92">
        <w:rPr>
          <w:w w:val="95"/>
          <w:sz w:val="28"/>
          <w:szCs w:val="28"/>
        </w:rPr>
        <w:t>О</w:t>
      </w:r>
      <w:r w:rsidR="00952096" w:rsidRPr="00146D92">
        <w:rPr>
          <w:w w:val="95"/>
          <w:sz w:val="28"/>
          <w:szCs w:val="28"/>
        </w:rPr>
        <w:t>рганизаци</w:t>
      </w:r>
      <w:r w:rsidRPr="00146D92">
        <w:rPr>
          <w:w w:val="95"/>
          <w:sz w:val="28"/>
          <w:szCs w:val="28"/>
        </w:rPr>
        <w:t xml:space="preserve">я </w:t>
      </w:r>
      <w:r w:rsidR="00952096" w:rsidRPr="00146D92">
        <w:rPr>
          <w:w w:val="95"/>
          <w:sz w:val="28"/>
          <w:szCs w:val="28"/>
        </w:rPr>
        <w:t>работы по ведению ВСО</w:t>
      </w:r>
      <w:r w:rsidRPr="00146D92">
        <w:rPr>
          <w:w w:val="95"/>
          <w:sz w:val="28"/>
          <w:szCs w:val="28"/>
        </w:rPr>
        <w:t xml:space="preserve"> осуществлялась в соответствии с приказами Минюста России и ФССП России, а также </w:t>
      </w:r>
      <w:r w:rsidR="00952096" w:rsidRPr="00146D92">
        <w:rPr>
          <w:w w:val="95"/>
          <w:sz w:val="28"/>
          <w:szCs w:val="28"/>
        </w:rPr>
        <w:t xml:space="preserve"> </w:t>
      </w:r>
      <w:r w:rsidR="00447D76" w:rsidRPr="00146D92">
        <w:rPr>
          <w:w w:val="95"/>
          <w:sz w:val="28"/>
          <w:szCs w:val="28"/>
        </w:rPr>
        <w:t>п</w:t>
      </w:r>
      <w:r w:rsidR="00430F0A" w:rsidRPr="00146D92">
        <w:rPr>
          <w:w w:val="95"/>
          <w:sz w:val="28"/>
          <w:szCs w:val="28"/>
        </w:rPr>
        <w:t>риказом Управления</w:t>
      </w:r>
      <w:r w:rsidRPr="00146D92">
        <w:rPr>
          <w:w w:val="95"/>
          <w:sz w:val="28"/>
          <w:szCs w:val="28"/>
        </w:rPr>
        <w:t xml:space="preserve"> </w:t>
      </w:r>
      <w:r w:rsidR="00430F0A" w:rsidRPr="00146D92">
        <w:rPr>
          <w:w w:val="95"/>
          <w:sz w:val="28"/>
          <w:szCs w:val="28"/>
        </w:rPr>
        <w:t>от 17.12.2012 №475 «Об организации ведения ведомственной статистической отчетности в Управлении Федеральной службы судебных приставов по Тверской области»</w:t>
      </w:r>
      <w:r w:rsidR="00A51509" w:rsidRPr="00146D92">
        <w:rPr>
          <w:w w:val="95"/>
          <w:sz w:val="28"/>
          <w:szCs w:val="28"/>
        </w:rPr>
        <w:t xml:space="preserve"> с изменениями, внесенными приказом Управления от 23.01.2014 №28</w:t>
      </w:r>
      <w:r w:rsidR="00AC6A1C" w:rsidRPr="00146D92">
        <w:rPr>
          <w:w w:val="95"/>
          <w:sz w:val="28"/>
          <w:szCs w:val="28"/>
        </w:rPr>
        <w:t xml:space="preserve"> и от 19.09.2014 №351. </w:t>
      </w:r>
      <w:r w:rsidR="00A83861" w:rsidRPr="00146D92">
        <w:rPr>
          <w:w w:val="95"/>
          <w:sz w:val="28"/>
          <w:szCs w:val="28"/>
        </w:rPr>
        <w:t>П</w:t>
      </w:r>
      <w:r w:rsidR="003A56B4" w:rsidRPr="00146D92">
        <w:rPr>
          <w:w w:val="95"/>
          <w:sz w:val="28"/>
          <w:szCs w:val="28"/>
        </w:rPr>
        <w:t>риказ</w:t>
      </w:r>
      <w:r w:rsidRPr="00146D92">
        <w:rPr>
          <w:w w:val="95"/>
          <w:sz w:val="28"/>
          <w:szCs w:val="28"/>
        </w:rPr>
        <w:t>ом</w:t>
      </w:r>
      <w:r w:rsidR="00A83861" w:rsidRPr="00146D92">
        <w:rPr>
          <w:w w:val="95"/>
          <w:sz w:val="28"/>
          <w:szCs w:val="28"/>
        </w:rPr>
        <w:t xml:space="preserve"> Управления</w:t>
      </w:r>
      <w:r w:rsidR="003A56B4" w:rsidRPr="00146D92">
        <w:rPr>
          <w:w w:val="95"/>
          <w:sz w:val="28"/>
          <w:szCs w:val="28"/>
        </w:rPr>
        <w:t xml:space="preserve"> </w:t>
      </w:r>
      <w:r w:rsidR="00430F0A" w:rsidRPr="00146D92">
        <w:rPr>
          <w:w w:val="95"/>
          <w:sz w:val="28"/>
          <w:szCs w:val="28"/>
        </w:rPr>
        <w:t>утверждены</w:t>
      </w:r>
      <w:r w:rsidR="003A56B4" w:rsidRPr="00146D92">
        <w:rPr>
          <w:w w:val="95"/>
          <w:sz w:val="28"/>
          <w:szCs w:val="28"/>
        </w:rPr>
        <w:t>:</w:t>
      </w:r>
      <w:r w:rsidR="00594AD9" w:rsidRPr="00146D92">
        <w:rPr>
          <w:w w:val="95"/>
          <w:sz w:val="28"/>
          <w:szCs w:val="28"/>
        </w:rPr>
        <w:t xml:space="preserve"> </w:t>
      </w:r>
      <w:r w:rsidR="00430F0A" w:rsidRPr="00146D92">
        <w:rPr>
          <w:w w:val="95"/>
          <w:sz w:val="28"/>
          <w:szCs w:val="28"/>
        </w:rPr>
        <w:t>Порядок предоставления, сбора, обработки, обобщения и хранения статист</w:t>
      </w:r>
      <w:r w:rsidR="003A56B4" w:rsidRPr="00146D92">
        <w:rPr>
          <w:w w:val="95"/>
          <w:sz w:val="28"/>
          <w:szCs w:val="28"/>
        </w:rPr>
        <w:t>ической отчетности;</w:t>
      </w:r>
      <w:r w:rsidR="00430F0A" w:rsidRPr="00146D92">
        <w:rPr>
          <w:w w:val="95"/>
          <w:sz w:val="28"/>
          <w:szCs w:val="28"/>
        </w:rPr>
        <w:t xml:space="preserve"> Табель предоставления, проверки и формирования сводных форм </w:t>
      </w:r>
      <w:r w:rsidR="0066249C" w:rsidRPr="00146D92">
        <w:rPr>
          <w:w w:val="95"/>
          <w:sz w:val="28"/>
          <w:szCs w:val="28"/>
        </w:rPr>
        <w:t>ВСО Управления;</w:t>
      </w:r>
      <w:r w:rsidR="00430F0A" w:rsidRPr="00146D92">
        <w:rPr>
          <w:w w:val="95"/>
          <w:sz w:val="28"/>
          <w:szCs w:val="28"/>
        </w:rPr>
        <w:t xml:space="preserve"> перечень работников аппарата Управления, на которых возложены функции по сбору, обработке и обобщению данных ВСО.</w:t>
      </w:r>
      <w:r w:rsidR="00CF6AB2" w:rsidRPr="00146D92">
        <w:rPr>
          <w:w w:val="95"/>
          <w:sz w:val="28"/>
          <w:szCs w:val="28"/>
        </w:rPr>
        <w:t xml:space="preserve"> </w:t>
      </w:r>
      <w:r w:rsidR="00AC6A1C" w:rsidRPr="00146D92">
        <w:rPr>
          <w:w w:val="95"/>
          <w:sz w:val="28"/>
          <w:szCs w:val="28"/>
        </w:rPr>
        <w:t>Приказом от 20.06.2014 №212 и распоряжением от 19.12.2014 №443-р регулировались вопросы сбора первичных отчетов и подготовки сводных отчетов по итогам работы за 1</w:t>
      </w:r>
      <w:r w:rsidR="000B71A2">
        <w:rPr>
          <w:w w:val="95"/>
          <w:sz w:val="28"/>
          <w:szCs w:val="28"/>
        </w:rPr>
        <w:t>-е</w:t>
      </w:r>
      <w:r w:rsidR="00AC6A1C" w:rsidRPr="00146D92">
        <w:rPr>
          <w:w w:val="95"/>
          <w:sz w:val="28"/>
          <w:szCs w:val="28"/>
        </w:rPr>
        <w:t xml:space="preserve"> полугодие и 2014 год.</w:t>
      </w:r>
    </w:p>
    <w:p w:rsidR="00A51509" w:rsidRPr="00146D92" w:rsidRDefault="00A51509" w:rsidP="00146D92">
      <w:pPr>
        <w:shd w:val="clear" w:color="auto" w:fill="FFFFFF"/>
        <w:tabs>
          <w:tab w:val="left" w:pos="0"/>
        </w:tabs>
        <w:ind w:firstLine="567"/>
        <w:jc w:val="both"/>
        <w:rPr>
          <w:w w:val="95"/>
          <w:sz w:val="28"/>
          <w:szCs w:val="28"/>
        </w:rPr>
      </w:pPr>
      <w:r w:rsidRPr="00146D92">
        <w:rPr>
          <w:w w:val="95"/>
          <w:sz w:val="28"/>
          <w:szCs w:val="28"/>
        </w:rPr>
        <w:t>Контроль представления ВСО районными отделами, осуществление логического и форматного контроля ВСО возложено на отдел ОКР и в СМИ, а также на профильные отделы аппарата Управления, контроль достоверности ВСО осуществляетс</w:t>
      </w:r>
      <w:r w:rsidR="000F058B">
        <w:rPr>
          <w:w w:val="95"/>
          <w:sz w:val="28"/>
          <w:szCs w:val="28"/>
        </w:rPr>
        <w:t>я профильными отделами аппарата</w:t>
      </w:r>
      <w:r w:rsidRPr="00146D92">
        <w:rPr>
          <w:w w:val="95"/>
          <w:sz w:val="28"/>
          <w:szCs w:val="28"/>
        </w:rPr>
        <w:t xml:space="preserve">, с начальниками отделов согласовываются проекты сводных статистических отчетов. Отделом ОКР и в СМИ оказывается практическая и методическая помощь профильным отделам аппарата Управления в сборе ведомственной статистической отчетности из районных отделов, по осуществлению </w:t>
      </w:r>
      <w:r w:rsidRPr="00146D92">
        <w:rPr>
          <w:w w:val="95"/>
          <w:sz w:val="28"/>
          <w:szCs w:val="28"/>
        </w:rPr>
        <w:lastRenderedPageBreak/>
        <w:t>форматного и логического контроля. Данные ВСО размещаются на сервере Управления</w:t>
      </w:r>
      <w:r w:rsidR="00AB0500" w:rsidRPr="00146D92">
        <w:rPr>
          <w:w w:val="95"/>
          <w:sz w:val="28"/>
          <w:szCs w:val="28"/>
        </w:rPr>
        <w:t>. Ежемесячно ведется таблица со сведениями нарушения порядка представления ведомственной статистической отчетности ра</w:t>
      </w:r>
      <w:r w:rsidR="000602E3" w:rsidRPr="00146D92">
        <w:rPr>
          <w:w w:val="95"/>
          <w:sz w:val="28"/>
          <w:szCs w:val="28"/>
        </w:rPr>
        <w:t>йонными (межрайонными) отделами.</w:t>
      </w:r>
    </w:p>
    <w:p w:rsidR="00A51509" w:rsidRPr="00146D92" w:rsidRDefault="00A51509" w:rsidP="00146D92">
      <w:pPr>
        <w:shd w:val="clear" w:color="auto" w:fill="FFFFFF"/>
        <w:tabs>
          <w:tab w:val="left" w:pos="0"/>
        </w:tabs>
        <w:ind w:firstLine="426"/>
        <w:jc w:val="both"/>
        <w:rPr>
          <w:w w:val="95"/>
          <w:sz w:val="28"/>
          <w:szCs w:val="28"/>
        </w:rPr>
      </w:pPr>
      <w:r w:rsidRPr="00146D92">
        <w:rPr>
          <w:w w:val="95"/>
          <w:sz w:val="28"/>
          <w:szCs w:val="28"/>
        </w:rPr>
        <w:t xml:space="preserve">В должностных регламентах судебных приставов-исполнителей, старших судебных приставов, их заместителей и иных должностных лиц Управления закреплены обязанности по ведению баз данных АИС ФССП России, ответственность за их соответствие фактическому состоянию материалов исполнительного производства и документам первичного регистрационного учета.  </w:t>
      </w:r>
    </w:p>
    <w:p w:rsidR="00FA6C9B" w:rsidRPr="00146D92" w:rsidRDefault="00E74F3D" w:rsidP="000F058B">
      <w:pPr>
        <w:pStyle w:val="Style15"/>
        <w:widowControl/>
        <w:tabs>
          <w:tab w:val="left" w:pos="0"/>
        </w:tabs>
        <w:spacing w:line="240" w:lineRule="auto"/>
        <w:ind w:firstLine="426"/>
        <w:rPr>
          <w:rFonts w:ascii="Times New Roman" w:hAnsi="Times New Roman"/>
          <w:w w:val="95"/>
          <w:sz w:val="28"/>
          <w:szCs w:val="28"/>
        </w:rPr>
      </w:pPr>
      <w:r w:rsidRPr="00146D92">
        <w:rPr>
          <w:rStyle w:val="FontStyle27"/>
          <w:color w:val="auto"/>
          <w:w w:val="95"/>
          <w:sz w:val="28"/>
          <w:szCs w:val="28"/>
        </w:rPr>
        <w:t>Проверки достоверности ведомственной статистической отчетности ежемесячно осуществляются посредством формирования аналитических отчетов из базы данных ПК «ОСП» АИС ФССП России и направление их в районные отделы для устранения недостатков, а также в ходе плановых тематических проверок - по материалам исполнительных производств и документам первичного учета. В ходе плановых выездных проверок и рабочих выездов по направлени</w:t>
      </w:r>
      <w:r w:rsidR="000F058B">
        <w:rPr>
          <w:rStyle w:val="FontStyle27"/>
          <w:color w:val="auto"/>
          <w:w w:val="95"/>
          <w:sz w:val="28"/>
          <w:szCs w:val="28"/>
        </w:rPr>
        <w:t>ям:</w:t>
      </w:r>
      <w:r w:rsidRPr="00146D92">
        <w:rPr>
          <w:rStyle w:val="FontStyle27"/>
          <w:color w:val="auto"/>
          <w:w w:val="95"/>
          <w:sz w:val="28"/>
          <w:szCs w:val="28"/>
        </w:rPr>
        <w:t xml:space="preserve"> исполнительного производства проведено 13 проверок достоверности ВСО, по ОУПДС</w:t>
      </w:r>
      <w:r w:rsidR="000F058B">
        <w:rPr>
          <w:rStyle w:val="FontStyle27"/>
          <w:color w:val="auto"/>
          <w:w w:val="95"/>
          <w:sz w:val="28"/>
          <w:szCs w:val="28"/>
        </w:rPr>
        <w:t xml:space="preserve"> -</w:t>
      </w:r>
      <w:r w:rsidRPr="00146D92">
        <w:rPr>
          <w:rStyle w:val="FontStyle27"/>
          <w:color w:val="auto"/>
          <w:w w:val="95"/>
          <w:sz w:val="28"/>
          <w:szCs w:val="28"/>
        </w:rPr>
        <w:t xml:space="preserve"> 9, работ</w:t>
      </w:r>
      <w:r w:rsidR="000F058B">
        <w:rPr>
          <w:rStyle w:val="FontStyle27"/>
          <w:color w:val="auto"/>
          <w:w w:val="95"/>
          <w:sz w:val="28"/>
          <w:szCs w:val="28"/>
        </w:rPr>
        <w:t>ы</w:t>
      </w:r>
      <w:r w:rsidRPr="00146D92">
        <w:rPr>
          <w:rStyle w:val="FontStyle27"/>
          <w:color w:val="auto"/>
          <w:w w:val="95"/>
          <w:sz w:val="28"/>
          <w:szCs w:val="28"/>
        </w:rPr>
        <w:t xml:space="preserve"> с обращениями граждан</w:t>
      </w:r>
      <w:r w:rsidR="000F058B">
        <w:rPr>
          <w:rStyle w:val="FontStyle27"/>
          <w:color w:val="auto"/>
          <w:w w:val="95"/>
          <w:sz w:val="28"/>
          <w:szCs w:val="28"/>
        </w:rPr>
        <w:t xml:space="preserve"> -</w:t>
      </w:r>
      <w:r w:rsidRPr="00146D92">
        <w:rPr>
          <w:rStyle w:val="FontStyle27"/>
          <w:color w:val="auto"/>
          <w:w w:val="95"/>
          <w:sz w:val="28"/>
          <w:szCs w:val="28"/>
        </w:rPr>
        <w:t xml:space="preserve"> 13, розыска </w:t>
      </w:r>
      <w:r w:rsidR="000F058B">
        <w:rPr>
          <w:rStyle w:val="FontStyle27"/>
          <w:color w:val="auto"/>
          <w:w w:val="95"/>
          <w:sz w:val="28"/>
          <w:szCs w:val="28"/>
        </w:rPr>
        <w:t xml:space="preserve">- </w:t>
      </w:r>
      <w:r w:rsidRPr="00146D92">
        <w:rPr>
          <w:rStyle w:val="FontStyle27"/>
          <w:color w:val="auto"/>
          <w:w w:val="95"/>
          <w:sz w:val="28"/>
          <w:szCs w:val="28"/>
        </w:rPr>
        <w:t>6, по организации дознания</w:t>
      </w:r>
      <w:r w:rsidR="000F058B">
        <w:rPr>
          <w:rStyle w:val="FontStyle27"/>
          <w:color w:val="auto"/>
          <w:w w:val="95"/>
          <w:sz w:val="28"/>
          <w:szCs w:val="28"/>
        </w:rPr>
        <w:t xml:space="preserve"> -</w:t>
      </w:r>
      <w:r w:rsidRPr="00146D92">
        <w:rPr>
          <w:rStyle w:val="FontStyle27"/>
          <w:color w:val="auto"/>
          <w:w w:val="95"/>
          <w:sz w:val="28"/>
          <w:szCs w:val="28"/>
        </w:rPr>
        <w:t xml:space="preserve"> 13. Нарушений и расхождений не установлено.</w:t>
      </w:r>
      <w:r w:rsidR="000F058B">
        <w:rPr>
          <w:rStyle w:val="FontStyle27"/>
          <w:color w:val="auto"/>
          <w:w w:val="95"/>
          <w:sz w:val="28"/>
          <w:szCs w:val="28"/>
        </w:rPr>
        <w:t xml:space="preserve">  Проверяется соответствие </w:t>
      </w:r>
      <w:r w:rsidR="00404B93" w:rsidRPr="00146D92">
        <w:rPr>
          <w:rFonts w:ascii="Times New Roman" w:hAnsi="Times New Roman"/>
          <w:w w:val="95"/>
          <w:sz w:val="28"/>
          <w:szCs w:val="28"/>
        </w:rPr>
        <w:t xml:space="preserve">данных отчета по форме 7-2 имеющимся </w:t>
      </w:r>
      <w:r w:rsidR="000F058B">
        <w:rPr>
          <w:rFonts w:ascii="Times New Roman" w:hAnsi="Times New Roman"/>
          <w:w w:val="95"/>
          <w:sz w:val="28"/>
          <w:szCs w:val="28"/>
        </w:rPr>
        <w:t>копиям документов</w:t>
      </w:r>
      <w:r w:rsidR="00404B93" w:rsidRPr="00146D92">
        <w:rPr>
          <w:rFonts w:ascii="Times New Roman" w:hAnsi="Times New Roman"/>
          <w:w w:val="95"/>
          <w:sz w:val="28"/>
          <w:szCs w:val="28"/>
        </w:rPr>
        <w:t xml:space="preserve"> номенклатурного дела «Материалы по заявлениям об оспаривании постановлений, действий (бездействия) должностных лиц, п</w:t>
      </w:r>
      <w:r w:rsidR="000F058B">
        <w:rPr>
          <w:rFonts w:ascii="Times New Roman" w:hAnsi="Times New Roman"/>
          <w:w w:val="95"/>
          <w:sz w:val="28"/>
          <w:szCs w:val="28"/>
        </w:rPr>
        <w:t>ринятым к производству судами»,</w:t>
      </w:r>
      <w:r w:rsidR="00404B93" w:rsidRPr="00146D92">
        <w:rPr>
          <w:rFonts w:ascii="Times New Roman" w:hAnsi="Times New Roman"/>
          <w:w w:val="95"/>
          <w:sz w:val="28"/>
          <w:szCs w:val="28"/>
        </w:rPr>
        <w:t xml:space="preserve"> подготавливаемых и поступающих в связи с рассмотрением соответствующих заявлений.</w:t>
      </w:r>
    </w:p>
    <w:p w:rsidR="005378D9" w:rsidRPr="00146D92" w:rsidRDefault="005378D9" w:rsidP="00146D92">
      <w:pPr>
        <w:widowControl w:val="0"/>
        <w:numPr>
          <w:ilvl w:val="0"/>
          <w:numId w:val="9"/>
        </w:numPr>
        <w:shd w:val="clear" w:color="auto" w:fill="FFFFFF"/>
        <w:tabs>
          <w:tab w:val="clear" w:pos="720"/>
          <w:tab w:val="left" w:pos="567"/>
        </w:tabs>
        <w:suppressAutoHyphens w:val="0"/>
        <w:autoSpaceDE w:val="0"/>
        <w:autoSpaceDN w:val="0"/>
        <w:adjustRightInd w:val="0"/>
        <w:ind w:left="0" w:firstLine="567"/>
        <w:jc w:val="both"/>
        <w:rPr>
          <w:color w:val="1F497D"/>
          <w:spacing w:val="-10"/>
          <w:w w:val="95"/>
          <w:sz w:val="28"/>
          <w:szCs w:val="28"/>
        </w:rPr>
      </w:pPr>
      <w:r w:rsidRPr="00146D92">
        <w:rPr>
          <w:b/>
          <w:color w:val="1F497D"/>
          <w:spacing w:val="-10"/>
          <w:w w:val="95"/>
          <w:sz w:val="28"/>
          <w:szCs w:val="28"/>
        </w:rPr>
        <w:t>Имеющ</w:t>
      </w:r>
      <w:r w:rsidR="0066249C" w:rsidRPr="00146D92">
        <w:rPr>
          <w:b/>
          <w:color w:val="1F497D"/>
          <w:spacing w:val="-10"/>
          <w:w w:val="95"/>
          <w:sz w:val="28"/>
          <w:szCs w:val="28"/>
        </w:rPr>
        <w:t>и</w:t>
      </w:r>
      <w:r w:rsidRPr="00146D92">
        <w:rPr>
          <w:b/>
          <w:color w:val="1F497D"/>
          <w:spacing w:val="-10"/>
          <w:w w:val="95"/>
          <w:sz w:val="28"/>
          <w:szCs w:val="28"/>
        </w:rPr>
        <w:t>йся положительный опыт организационно-управленческой деятельности  территориального органа  (с указанием достигнутых результатов</w:t>
      </w:r>
      <w:r w:rsidRPr="00146D92">
        <w:rPr>
          <w:color w:val="1F497D"/>
          <w:spacing w:val="-10"/>
          <w:w w:val="95"/>
          <w:sz w:val="28"/>
          <w:szCs w:val="28"/>
        </w:rPr>
        <w:t>).</w:t>
      </w:r>
    </w:p>
    <w:p w:rsidR="001D7DD6" w:rsidRPr="00146D92" w:rsidRDefault="00B41ACC" w:rsidP="00146D92">
      <w:pPr>
        <w:pStyle w:val="ConsPlusNonformat"/>
        <w:ind w:firstLine="426"/>
        <w:jc w:val="both"/>
        <w:rPr>
          <w:rFonts w:ascii="Times New Roman" w:hAnsi="Times New Roman" w:cs="Times New Roman"/>
          <w:w w:val="95"/>
          <w:sz w:val="28"/>
          <w:szCs w:val="28"/>
        </w:rPr>
      </w:pPr>
      <w:r>
        <w:rPr>
          <w:rFonts w:ascii="Times New Roman" w:hAnsi="Times New Roman" w:cs="Times New Roman"/>
          <w:w w:val="95"/>
          <w:sz w:val="28"/>
          <w:szCs w:val="28"/>
        </w:rPr>
        <w:t xml:space="preserve">В целях </w:t>
      </w:r>
      <w:r w:rsidR="00A87F49" w:rsidRPr="00146D92">
        <w:rPr>
          <w:rFonts w:ascii="Times New Roman" w:hAnsi="Times New Roman" w:cs="Times New Roman"/>
          <w:w w:val="95"/>
          <w:sz w:val="28"/>
          <w:szCs w:val="28"/>
        </w:rPr>
        <w:t xml:space="preserve">оптимизации деятельности Управления </w:t>
      </w:r>
      <w:r>
        <w:rPr>
          <w:rFonts w:ascii="Times New Roman" w:hAnsi="Times New Roman" w:cs="Times New Roman"/>
          <w:w w:val="95"/>
          <w:sz w:val="28"/>
          <w:szCs w:val="28"/>
        </w:rPr>
        <w:t>проведены</w:t>
      </w:r>
      <w:r w:rsidR="00A87F49" w:rsidRPr="00146D92">
        <w:rPr>
          <w:rFonts w:ascii="Times New Roman" w:hAnsi="Times New Roman" w:cs="Times New Roman"/>
          <w:w w:val="95"/>
          <w:sz w:val="28"/>
          <w:szCs w:val="28"/>
        </w:rPr>
        <w:t xml:space="preserve"> организационно-штатны</w:t>
      </w:r>
      <w:r>
        <w:rPr>
          <w:rFonts w:ascii="Times New Roman" w:hAnsi="Times New Roman" w:cs="Times New Roman"/>
          <w:w w:val="95"/>
          <w:sz w:val="28"/>
          <w:szCs w:val="28"/>
        </w:rPr>
        <w:t>е</w:t>
      </w:r>
      <w:r w:rsidR="00A87F49" w:rsidRPr="00146D92">
        <w:rPr>
          <w:rFonts w:ascii="Times New Roman" w:hAnsi="Times New Roman" w:cs="Times New Roman"/>
          <w:w w:val="95"/>
          <w:sz w:val="28"/>
          <w:szCs w:val="28"/>
        </w:rPr>
        <w:t xml:space="preserve"> мероприяти</w:t>
      </w:r>
      <w:r>
        <w:rPr>
          <w:rFonts w:ascii="Times New Roman" w:hAnsi="Times New Roman" w:cs="Times New Roman"/>
          <w:w w:val="95"/>
          <w:sz w:val="28"/>
          <w:szCs w:val="28"/>
        </w:rPr>
        <w:t>я</w:t>
      </w:r>
      <w:r w:rsidR="00A87F49" w:rsidRPr="00146D92">
        <w:rPr>
          <w:rFonts w:ascii="Times New Roman" w:hAnsi="Times New Roman" w:cs="Times New Roman"/>
          <w:w w:val="95"/>
          <w:sz w:val="28"/>
          <w:szCs w:val="28"/>
        </w:rPr>
        <w:t>. Объединены структурные подразд</w:t>
      </w:r>
      <w:r>
        <w:rPr>
          <w:rFonts w:ascii="Times New Roman" w:hAnsi="Times New Roman" w:cs="Times New Roman"/>
          <w:w w:val="95"/>
          <w:sz w:val="28"/>
          <w:szCs w:val="28"/>
        </w:rPr>
        <w:t>еления с нагрузкой в пределах 2</w:t>
      </w:r>
      <w:r w:rsidR="00A87F49" w:rsidRPr="00146D92">
        <w:rPr>
          <w:rFonts w:ascii="Times New Roman" w:hAnsi="Times New Roman" w:cs="Times New Roman"/>
          <w:w w:val="95"/>
          <w:sz w:val="28"/>
          <w:szCs w:val="28"/>
        </w:rPr>
        <w:t xml:space="preserve">500 производств </w:t>
      </w:r>
      <w:r>
        <w:rPr>
          <w:rFonts w:ascii="Times New Roman" w:hAnsi="Times New Roman" w:cs="Times New Roman"/>
          <w:w w:val="95"/>
          <w:sz w:val="28"/>
          <w:szCs w:val="28"/>
        </w:rPr>
        <w:t>и</w:t>
      </w:r>
      <w:r w:rsidR="00A87F49" w:rsidRPr="00146D92">
        <w:rPr>
          <w:rFonts w:ascii="Times New Roman" w:hAnsi="Times New Roman" w:cs="Times New Roman"/>
          <w:w w:val="95"/>
          <w:sz w:val="28"/>
          <w:szCs w:val="28"/>
        </w:rPr>
        <w:t xml:space="preserve"> 1 500 производств и расположенных на расстоянии до</w:t>
      </w:r>
      <w:r>
        <w:rPr>
          <w:rFonts w:ascii="Times New Roman" w:hAnsi="Times New Roman" w:cs="Times New Roman"/>
          <w:w w:val="95"/>
          <w:sz w:val="28"/>
          <w:szCs w:val="28"/>
        </w:rPr>
        <w:t xml:space="preserve"> 40-</w:t>
      </w:r>
      <w:r w:rsidR="00A87F49" w:rsidRPr="00146D92">
        <w:rPr>
          <w:rFonts w:ascii="Times New Roman" w:hAnsi="Times New Roman" w:cs="Times New Roman"/>
          <w:w w:val="95"/>
          <w:sz w:val="28"/>
          <w:szCs w:val="28"/>
        </w:rPr>
        <w:t xml:space="preserve"> 60 км друг от друга</w:t>
      </w:r>
      <w:r w:rsidR="00531438" w:rsidRPr="00146D92">
        <w:rPr>
          <w:rFonts w:ascii="Times New Roman" w:hAnsi="Times New Roman" w:cs="Times New Roman"/>
          <w:w w:val="95"/>
          <w:sz w:val="28"/>
          <w:szCs w:val="28"/>
        </w:rPr>
        <w:t>.</w:t>
      </w:r>
      <w:r w:rsidR="001D7DD6" w:rsidRPr="00146D92">
        <w:rPr>
          <w:rFonts w:ascii="Times New Roman" w:hAnsi="Times New Roman" w:cs="Times New Roman"/>
          <w:w w:val="95"/>
          <w:sz w:val="28"/>
          <w:szCs w:val="28"/>
        </w:rPr>
        <w:t xml:space="preserve"> В результате объединения отделов вместо </w:t>
      </w:r>
      <w:r w:rsidR="00D73128" w:rsidRPr="00146D92">
        <w:rPr>
          <w:rFonts w:ascii="Times New Roman" w:hAnsi="Times New Roman" w:cs="Times New Roman"/>
          <w:w w:val="95"/>
          <w:sz w:val="28"/>
          <w:szCs w:val="28"/>
        </w:rPr>
        <w:t>44</w:t>
      </w:r>
      <w:r w:rsidR="001D7DD6" w:rsidRPr="00146D92">
        <w:rPr>
          <w:rFonts w:ascii="Times New Roman" w:hAnsi="Times New Roman" w:cs="Times New Roman"/>
          <w:w w:val="95"/>
          <w:sz w:val="28"/>
          <w:szCs w:val="28"/>
        </w:rPr>
        <w:t xml:space="preserve"> районных</w:t>
      </w:r>
      <w:r w:rsidR="00D73128" w:rsidRPr="00146D92">
        <w:rPr>
          <w:rFonts w:ascii="Times New Roman" w:hAnsi="Times New Roman" w:cs="Times New Roman"/>
          <w:w w:val="95"/>
          <w:sz w:val="28"/>
          <w:szCs w:val="28"/>
        </w:rPr>
        <w:t xml:space="preserve">, межрайонных и специализированных </w:t>
      </w:r>
      <w:r w:rsidR="001D7DD6" w:rsidRPr="00146D92">
        <w:rPr>
          <w:rFonts w:ascii="Times New Roman" w:hAnsi="Times New Roman" w:cs="Times New Roman"/>
          <w:w w:val="95"/>
          <w:sz w:val="28"/>
          <w:szCs w:val="28"/>
        </w:rPr>
        <w:t>отделов с 1.02.20</w:t>
      </w:r>
      <w:r w:rsidR="00F24528" w:rsidRPr="00146D92">
        <w:rPr>
          <w:rFonts w:ascii="Times New Roman" w:hAnsi="Times New Roman" w:cs="Times New Roman"/>
          <w:w w:val="95"/>
          <w:sz w:val="28"/>
          <w:szCs w:val="28"/>
        </w:rPr>
        <w:t>14 действ</w:t>
      </w:r>
      <w:r>
        <w:rPr>
          <w:rFonts w:ascii="Times New Roman" w:hAnsi="Times New Roman" w:cs="Times New Roman"/>
          <w:w w:val="95"/>
          <w:sz w:val="28"/>
          <w:szCs w:val="28"/>
        </w:rPr>
        <w:t xml:space="preserve">овало </w:t>
      </w:r>
      <w:r w:rsidR="00F24528" w:rsidRPr="00146D92">
        <w:rPr>
          <w:rFonts w:ascii="Times New Roman" w:hAnsi="Times New Roman" w:cs="Times New Roman"/>
          <w:w w:val="95"/>
          <w:sz w:val="28"/>
          <w:szCs w:val="28"/>
        </w:rPr>
        <w:t>3</w:t>
      </w:r>
      <w:r>
        <w:rPr>
          <w:rFonts w:ascii="Times New Roman" w:hAnsi="Times New Roman" w:cs="Times New Roman"/>
          <w:w w:val="95"/>
          <w:sz w:val="28"/>
          <w:szCs w:val="28"/>
        </w:rPr>
        <w:t>8</w:t>
      </w:r>
      <w:r w:rsidR="00F24528" w:rsidRPr="00146D92">
        <w:rPr>
          <w:rFonts w:ascii="Times New Roman" w:hAnsi="Times New Roman" w:cs="Times New Roman"/>
          <w:w w:val="95"/>
          <w:sz w:val="28"/>
          <w:szCs w:val="28"/>
        </w:rPr>
        <w:t>, а с 1.09.2014 – 3</w:t>
      </w:r>
      <w:r>
        <w:rPr>
          <w:rFonts w:ascii="Times New Roman" w:hAnsi="Times New Roman" w:cs="Times New Roman"/>
          <w:w w:val="95"/>
          <w:sz w:val="28"/>
          <w:szCs w:val="28"/>
        </w:rPr>
        <w:t>7</w:t>
      </w:r>
      <w:r w:rsidR="00F24528" w:rsidRPr="00146D92">
        <w:rPr>
          <w:rFonts w:ascii="Times New Roman" w:hAnsi="Times New Roman" w:cs="Times New Roman"/>
          <w:w w:val="95"/>
          <w:sz w:val="28"/>
          <w:szCs w:val="28"/>
        </w:rPr>
        <w:t xml:space="preserve"> . </w:t>
      </w:r>
    </w:p>
    <w:p w:rsidR="004D7919" w:rsidRPr="00146D92" w:rsidRDefault="00B41ACC" w:rsidP="00146D92">
      <w:pPr>
        <w:suppressAutoHyphens w:val="0"/>
        <w:autoSpaceDE w:val="0"/>
        <w:autoSpaceDN w:val="0"/>
        <w:adjustRightInd w:val="0"/>
        <w:ind w:firstLine="426"/>
        <w:jc w:val="both"/>
        <w:rPr>
          <w:spacing w:val="-6"/>
          <w:w w:val="95"/>
          <w:sz w:val="28"/>
          <w:szCs w:val="28"/>
          <w:lang w:eastAsia="ru-RU"/>
        </w:rPr>
      </w:pPr>
      <w:r>
        <w:rPr>
          <w:spacing w:val="-6"/>
          <w:w w:val="95"/>
          <w:sz w:val="28"/>
          <w:szCs w:val="28"/>
          <w:lang w:eastAsia="ru-RU"/>
        </w:rPr>
        <w:t>Пр</w:t>
      </w:r>
      <w:r w:rsidR="000602E3" w:rsidRPr="00146D92">
        <w:rPr>
          <w:spacing w:val="-6"/>
          <w:w w:val="95"/>
          <w:sz w:val="28"/>
          <w:szCs w:val="28"/>
          <w:lang w:eastAsia="ru-RU"/>
        </w:rPr>
        <w:t>одолжена</w:t>
      </w:r>
      <w:r w:rsidR="004D7919" w:rsidRPr="00146D92">
        <w:rPr>
          <w:spacing w:val="-6"/>
          <w:w w:val="95"/>
          <w:sz w:val="28"/>
          <w:szCs w:val="28"/>
          <w:lang w:eastAsia="ru-RU"/>
        </w:rPr>
        <w:t xml:space="preserve"> практика приема граждан в режиме </w:t>
      </w:r>
      <w:proofErr w:type="spellStart"/>
      <w:proofErr w:type="gramStart"/>
      <w:r w:rsidR="004D7919" w:rsidRPr="00146D92">
        <w:rPr>
          <w:spacing w:val="-6"/>
          <w:w w:val="95"/>
          <w:sz w:val="28"/>
          <w:szCs w:val="28"/>
          <w:lang w:eastAsia="ru-RU"/>
        </w:rPr>
        <w:t>видео-конференцсвязи</w:t>
      </w:r>
      <w:proofErr w:type="spellEnd"/>
      <w:proofErr w:type="gramEnd"/>
      <w:r w:rsidR="004D7919" w:rsidRPr="00146D92">
        <w:rPr>
          <w:spacing w:val="-6"/>
          <w:w w:val="95"/>
          <w:sz w:val="28"/>
          <w:szCs w:val="28"/>
          <w:lang w:eastAsia="ru-RU"/>
        </w:rPr>
        <w:t xml:space="preserve">,  что позволяет экономить не только время, но и материальные ресурсы. В целях создания более благоприятных условий для открытости и доступности деятельности Службы, а также с целью уменьшения количества поступления письменных обращений </w:t>
      </w:r>
      <w:r>
        <w:rPr>
          <w:spacing w:val="-6"/>
          <w:w w:val="95"/>
          <w:sz w:val="28"/>
          <w:szCs w:val="28"/>
          <w:lang w:eastAsia="ru-RU"/>
        </w:rPr>
        <w:t>проведены</w:t>
      </w:r>
      <w:r w:rsidR="004D7919" w:rsidRPr="00146D92">
        <w:rPr>
          <w:spacing w:val="-6"/>
          <w:w w:val="95"/>
          <w:sz w:val="28"/>
          <w:szCs w:val="28"/>
          <w:lang w:eastAsia="ru-RU"/>
        </w:rPr>
        <w:t xml:space="preserve"> мероприятия: «Горячая линия», «Дни открытых дверей», а также</w:t>
      </w:r>
      <w:r>
        <w:rPr>
          <w:spacing w:val="-6"/>
          <w:w w:val="95"/>
          <w:sz w:val="28"/>
          <w:szCs w:val="28"/>
          <w:lang w:eastAsia="ru-RU"/>
        </w:rPr>
        <w:t xml:space="preserve"> осуществляется</w:t>
      </w:r>
      <w:r w:rsidR="004D7919" w:rsidRPr="00146D92">
        <w:rPr>
          <w:spacing w:val="-6"/>
          <w:w w:val="95"/>
          <w:sz w:val="28"/>
          <w:szCs w:val="28"/>
          <w:lang w:eastAsia="ru-RU"/>
        </w:rPr>
        <w:t xml:space="preserve"> проведение личного приёма граждан </w:t>
      </w:r>
      <w:r>
        <w:rPr>
          <w:spacing w:val="-6"/>
          <w:w w:val="95"/>
          <w:sz w:val="28"/>
          <w:szCs w:val="28"/>
          <w:lang w:eastAsia="ru-RU"/>
        </w:rPr>
        <w:t>в ходе</w:t>
      </w:r>
      <w:r w:rsidR="004D7919" w:rsidRPr="00146D92">
        <w:rPr>
          <w:spacing w:val="-6"/>
          <w:w w:val="95"/>
          <w:sz w:val="28"/>
          <w:szCs w:val="28"/>
          <w:lang w:eastAsia="ru-RU"/>
        </w:rPr>
        <w:t xml:space="preserve"> пла</w:t>
      </w:r>
      <w:r>
        <w:rPr>
          <w:spacing w:val="-6"/>
          <w:w w:val="95"/>
          <w:sz w:val="28"/>
          <w:szCs w:val="28"/>
          <w:lang w:eastAsia="ru-RU"/>
        </w:rPr>
        <w:t>новых проверок, рабочих выездов</w:t>
      </w:r>
      <w:r w:rsidR="004D7919" w:rsidRPr="00146D92">
        <w:rPr>
          <w:spacing w:val="-6"/>
          <w:w w:val="95"/>
          <w:sz w:val="28"/>
          <w:szCs w:val="28"/>
          <w:lang w:eastAsia="ru-RU"/>
        </w:rPr>
        <w:t xml:space="preserve">. </w:t>
      </w:r>
    </w:p>
    <w:p w:rsidR="00F24528" w:rsidRPr="00146D92" w:rsidRDefault="00F24528" w:rsidP="00146D92">
      <w:pPr>
        <w:suppressAutoHyphens w:val="0"/>
        <w:autoSpaceDE w:val="0"/>
        <w:autoSpaceDN w:val="0"/>
        <w:adjustRightInd w:val="0"/>
        <w:ind w:firstLine="426"/>
        <w:jc w:val="both"/>
        <w:rPr>
          <w:color w:val="1F497D"/>
          <w:w w:val="95"/>
          <w:sz w:val="28"/>
          <w:szCs w:val="28"/>
        </w:rPr>
      </w:pPr>
      <w:proofErr w:type="gramStart"/>
      <w:r w:rsidRPr="00146D92">
        <w:rPr>
          <w:w w:val="95"/>
          <w:sz w:val="28"/>
          <w:szCs w:val="28"/>
          <w:lang w:eastAsia="ru-RU"/>
        </w:rPr>
        <w:t>Во исполнение п. 3.6 плана работы Федеральной службы судебных приставов на второе полугодие 2014 года в период с 13 по 16 октября 2014 года на базе Управления организован и проведен под руководством заместителя главного судебного пристава Российской Федерации Р.А. Степаненко учебно-методический сбор с работниками территориальных органов ФССП России, расположенных в Северо-Западном и Центральном федеральных округах.</w:t>
      </w:r>
      <w:proofErr w:type="gramEnd"/>
      <w:r w:rsidRPr="00146D92">
        <w:rPr>
          <w:w w:val="95"/>
          <w:sz w:val="28"/>
          <w:szCs w:val="28"/>
          <w:lang w:eastAsia="ru-RU"/>
        </w:rPr>
        <w:t xml:space="preserve"> В течение 2 учебных дней проведены совещания с привлечением администраторов судов Тверской области, тренировка по действиям при возникновении чрезвычайной ситуации в суде, практические занятия по осуществлению функций по обеспечению установленного порядка деятельности судов, а также контрольные занятия по предметам специальной подготовки. Мероприятие получило положительную оценку со стороны заместителя директора ФССП России, а также руководителей территориальных органов.</w:t>
      </w:r>
    </w:p>
    <w:p w:rsidR="00EB2FD0" w:rsidRPr="00146D92" w:rsidRDefault="00EB2FD0" w:rsidP="00146D92">
      <w:pPr>
        <w:pStyle w:val="Style7"/>
        <w:widowControl/>
        <w:spacing w:line="240" w:lineRule="auto"/>
        <w:ind w:firstLine="426"/>
        <w:rPr>
          <w:rStyle w:val="FontStyle16"/>
          <w:w w:val="95"/>
          <w:sz w:val="28"/>
          <w:szCs w:val="28"/>
          <w:lang w:val="ru-RU"/>
        </w:rPr>
      </w:pPr>
      <w:r w:rsidRPr="00146D92">
        <w:rPr>
          <w:w w:val="95"/>
          <w:sz w:val="28"/>
          <w:szCs w:val="28"/>
        </w:rPr>
        <w:lastRenderedPageBreak/>
        <w:t xml:space="preserve">Проводилась активная работа по повышению положительного имиджа Федеральной службы судебных приставов. </w:t>
      </w:r>
      <w:r w:rsidR="00B41ACC">
        <w:rPr>
          <w:w w:val="95"/>
          <w:sz w:val="28"/>
          <w:szCs w:val="28"/>
        </w:rPr>
        <w:t>Р</w:t>
      </w:r>
      <w:r w:rsidRPr="00146D92">
        <w:rPr>
          <w:w w:val="95"/>
          <w:sz w:val="28"/>
          <w:szCs w:val="28"/>
        </w:rPr>
        <w:t xml:space="preserve">аботники Управления трижды приняли участие в субботниках по оказанию благотворительной помощи в восстановлении памятника истории и культуры России собора Феодора </w:t>
      </w:r>
      <w:proofErr w:type="spellStart"/>
      <w:r w:rsidRPr="00146D92">
        <w:rPr>
          <w:w w:val="95"/>
          <w:sz w:val="28"/>
          <w:szCs w:val="28"/>
        </w:rPr>
        <w:t>Стратилата</w:t>
      </w:r>
      <w:proofErr w:type="spellEnd"/>
      <w:r w:rsidRPr="00146D92">
        <w:rPr>
          <w:w w:val="95"/>
          <w:sz w:val="28"/>
          <w:szCs w:val="28"/>
        </w:rPr>
        <w:t xml:space="preserve"> в </w:t>
      </w:r>
      <w:proofErr w:type="gramStart"/>
      <w:r w:rsidRPr="00146D92">
        <w:rPr>
          <w:w w:val="95"/>
          <w:sz w:val="28"/>
          <w:szCs w:val="28"/>
        </w:rPr>
        <w:t>г</w:t>
      </w:r>
      <w:proofErr w:type="gramEnd"/>
      <w:r w:rsidRPr="00146D92">
        <w:rPr>
          <w:w w:val="95"/>
          <w:sz w:val="28"/>
          <w:szCs w:val="28"/>
        </w:rPr>
        <w:t xml:space="preserve">. Переславль-Залесский Ярославской области. </w:t>
      </w:r>
      <w:proofErr w:type="gramStart"/>
      <w:r w:rsidRPr="00146D92">
        <w:rPr>
          <w:w w:val="95"/>
          <w:sz w:val="28"/>
          <w:szCs w:val="28"/>
        </w:rPr>
        <w:t>Поисковый отряд «Наследие» в апреле и ноябре 2014 года принял участие в составе сводного поискового отряда «Вечность» на территории Тверской области в «Вахте Памяти-2014», посвященной освобождению Бельского района от немецко-фашистских захватчиков, в</w:t>
      </w:r>
      <w:r w:rsidRPr="00146D92">
        <w:rPr>
          <w:rStyle w:val="FontStyle16"/>
          <w:w w:val="95"/>
          <w:sz w:val="28"/>
          <w:szCs w:val="28"/>
          <w:lang w:val="ru-RU"/>
        </w:rPr>
        <w:t xml:space="preserve"> июле 2014 года принял участие в «Вахте памяти 2014», которая проходила в Орловской области и была посвящ</w:t>
      </w:r>
      <w:r w:rsidR="000B71A2">
        <w:rPr>
          <w:rStyle w:val="FontStyle16"/>
          <w:w w:val="95"/>
          <w:sz w:val="28"/>
          <w:szCs w:val="28"/>
          <w:lang w:val="ru-RU"/>
        </w:rPr>
        <w:t>е</w:t>
      </w:r>
      <w:r w:rsidRPr="00146D92">
        <w:rPr>
          <w:rStyle w:val="FontStyle16"/>
          <w:w w:val="95"/>
          <w:sz w:val="28"/>
          <w:szCs w:val="28"/>
          <w:lang w:val="ru-RU"/>
        </w:rPr>
        <w:t xml:space="preserve">на 71-й годовщине освобождения Орловской области от немецко-фашистских захватчиков.  </w:t>
      </w:r>
      <w:proofErr w:type="gramEnd"/>
    </w:p>
    <w:p w:rsidR="001D7DD6" w:rsidRPr="00146D92" w:rsidRDefault="001D7DD6" w:rsidP="00146D92">
      <w:pPr>
        <w:ind w:firstLine="426"/>
        <w:jc w:val="both"/>
        <w:rPr>
          <w:w w:val="95"/>
          <w:sz w:val="28"/>
          <w:szCs w:val="28"/>
        </w:rPr>
      </w:pPr>
      <w:r w:rsidRPr="00146D92">
        <w:rPr>
          <w:w w:val="95"/>
          <w:sz w:val="28"/>
          <w:szCs w:val="28"/>
        </w:rPr>
        <w:t>По психологическому обеспечению с каждым работником, подавшим заявление на увольнение, психологом проводится индивидуальная беседа, что позволяет сократить текучесть кадров. Изучается морально-психологический климат в структурных  подразделениях, где наибольшая т</w:t>
      </w:r>
      <w:r w:rsidR="00940762" w:rsidRPr="00146D92">
        <w:rPr>
          <w:w w:val="95"/>
          <w:sz w:val="28"/>
          <w:szCs w:val="28"/>
        </w:rPr>
        <w:t xml:space="preserve">екучесть кадров. Несмотря на </w:t>
      </w:r>
      <w:proofErr w:type="gramStart"/>
      <w:r w:rsidR="00940762" w:rsidRPr="00146D92">
        <w:rPr>
          <w:w w:val="95"/>
          <w:sz w:val="28"/>
          <w:szCs w:val="28"/>
        </w:rPr>
        <w:t>то</w:t>
      </w:r>
      <w:proofErr w:type="gramEnd"/>
      <w:r w:rsidRPr="00146D92">
        <w:rPr>
          <w:w w:val="95"/>
          <w:sz w:val="28"/>
          <w:szCs w:val="28"/>
        </w:rPr>
        <w:t xml:space="preserve"> что основной причиной увольнения является низкий уровень оплаты труда – 75 %, проводимые мероприятия позволяют сохранять кадровый состав. Текучесть кадров в 2014 год</w:t>
      </w:r>
      <w:r w:rsidR="00A2349D" w:rsidRPr="00146D92">
        <w:rPr>
          <w:w w:val="95"/>
          <w:sz w:val="28"/>
          <w:szCs w:val="28"/>
        </w:rPr>
        <w:t>у</w:t>
      </w:r>
      <w:r w:rsidRPr="00146D92">
        <w:rPr>
          <w:w w:val="95"/>
          <w:sz w:val="28"/>
          <w:szCs w:val="28"/>
        </w:rPr>
        <w:t xml:space="preserve"> по сравнению с 2013 год</w:t>
      </w:r>
      <w:r w:rsidR="00A2349D" w:rsidRPr="00146D92">
        <w:rPr>
          <w:w w:val="95"/>
          <w:sz w:val="28"/>
          <w:szCs w:val="28"/>
        </w:rPr>
        <w:t>ом</w:t>
      </w:r>
      <w:r w:rsidRPr="00146D92">
        <w:rPr>
          <w:w w:val="95"/>
          <w:sz w:val="28"/>
          <w:szCs w:val="28"/>
        </w:rPr>
        <w:t xml:space="preserve"> </w:t>
      </w:r>
      <w:r w:rsidR="00AD2C81" w:rsidRPr="00146D92">
        <w:rPr>
          <w:w w:val="95"/>
          <w:sz w:val="28"/>
          <w:szCs w:val="28"/>
        </w:rPr>
        <w:t xml:space="preserve"> сократилась на 2,8%. </w:t>
      </w:r>
      <w:r w:rsidRPr="00146D92">
        <w:rPr>
          <w:w w:val="95"/>
          <w:sz w:val="28"/>
          <w:szCs w:val="28"/>
        </w:rPr>
        <w:t xml:space="preserve">   </w:t>
      </w:r>
    </w:p>
    <w:p w:rsidR="001D7DD6" w:rsidRPr="00146D92" w:rsidRDefault="001D7DD6" w:rsidP="00146D92">
      <w:pPr>
        <w:pStyle w:val="ConsPlusNonformat"/>
        <w:ind w:firstLine="567"/>
        <w:jc w:val="both"/>
        <w:rPr>
          <w:rFonts w:ascii="Times New Roman" w:hAnsi="Times New Roman" w:cs="Times New Roman"/>
          <w:color w:val="FF0000"/>
          <w:w w:val="95"/>
          <w:sz w:val="28"/>
          <w:szCs w:val="28"/>
        </w:rPr>
      </w:pPr>
    </w:p>
    <w:p w:rsidR="00A87F49" w:rsidRPr="00581804" w:rsidRDefault="00A87F49" w:rsidP="00146D92">
      <w:pPr>
        <w:ind w:firstLine="720"/>
        <w:jc w:val="both"/>
        <w:rPr>
          <w:w w:val="95"/>
          <w:sz w:val="28"/>
          <w:szCs w:val="28"/>
        </w:rPr>
      </w:pPr>
    </w:p>
    <w:p w:rsidR="009C7F64" w:rsidRPr="00581804" w:rsidRDefault="009C7F64" w:rsidP="00146D92">
      <w:pPr>
        <w:jc w:val="both"/>
        <w:rPr>
          <w:w w:val="95"/>
          <w:sz w:val="28"/>
          <w:szCs w:val="28"/>
        </w:rPr>
      </w:pPr>
    </w:p>
    <w:p w:rsidR="0046486A" w:rsidRPr="00581804" w:rsidRDefault="000F3700" w:rsidP="00146D92">
      <w:pPr>
        <w:ind w:right="-5"/>
        <w:jc w:val="both"/>
        <w:rPr>
          <w:spacing w:val="-10"/>
          <w:w w:val="95"/>
          <w:sz w:val="28"/>
          <w:szCs w:val="28"/>
        </w:rPr>
      </w:pPr>
      <w:r w:rsidRPr="00581804">
        <w:rPr>
          <w:spacing w:val="-10"/>
          <w:w w:val="95"/>
          <w:sz w:val="28"/>
          <w:szCs w:val="28"/>
        </w:rPr>
        <w:t xml:space="preserve">Руководитель                                                                                             </w:t>
      </w:r>
      <w:r w:rsidR="00EC3E04">
        <w:rPr>
          <w:spacing w:val="-10"/>
          <w:w w:val="95"/>
          <w:sz w:val="28"/>
          <w:szCs w:val="28"/>
        </w:rPr>
        <w:t xml:space="preserve">   </w:t>
      </w:r>
      <w:r w:rsidRPr="00581804">
        <w:rPr>
          <w:spacing w:val="-10"/>
          <w:w w:val="95"/>
          <w:sz w:val="28"/>
          <w:szCs w:val="28"/>
        </w:rPr>
        <w:t xml:space="preserve">                               М.В.Смирнов</w:t>
      </w:r>
    </w:p>
    <w:sectPr w:rsidR="0046486A" w:rsidRPr="00581804" w:rsidSect="00EC55FA">
      <w:headerReference w:type="even" r:id="rId7"/>
      <w:headerReference w:type="default" r:id="rId8"/>
      <w:footnotePr>
        <w:pos w:val="beneathText"/>
      </w:footnotePr>
      <w:pgSz w:w="11905" w:h="16837"/>
      <w:pgMar w:top="284" w:right="565" w:bottom="142" w:left="1134" w:header="708"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0DB6" w:rsidRDefault="00270DB6">
      <w:r>
        <w:separator/>
      </w:r>
    </w:p>
  </w:endnote>
  <w:endnote w:type="continuationSeparator" w:id="1">
    <w:p w:rsidR="00270DB6" w:rsidRDefault="00270D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DE"/>
    <w:family w:val="roman"/>
    <w:notTrueType/>
    <w:pitch w:val="variable"/>
    <w:sig w:usb0="01000001" w:usb1="00000000" w:usb2="00000000" w:usb3="00000000" w:csb0="0001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0DB6" w:rsidRDefault="00270DB6">
      <w:r>
        <w:separator/>
      </w:r>
    </w:p>
  </w:footnote>
  <w:footnote w:type="continuationSeparator" w:id="1">
    <w:p w:rsidR="00270DB6" w:rsidRDefault="00270D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4EC" w:rsidRDefault="0065356D" w:rsidP="00DB3857">
    <w:pPr>
      <w:pStyle w:val="aa"/>
      <w:framePr w:wrap="around" w:vAnchor="text" w:hAnchor="margin" w:xAlign="center" w:y="1"/>
      <w:rPr>
        <w:rStyle w:val="a3"/>
      </w:rPr>
    </w:pPr>
    <w:r>
      <w:rPr>
        <w:rStyle w:val="a3"/>
      </w:rPr>
      <w:fldChar w:fldCharType="begin"/>
    </w:r>
    <w:r w:rsidR="004244EC">
      <w:rPr>
        <w:rStyle w:val="a3"/>
      </w:rPr>
      <w:instrText xml:space="preserve">PAGE  </w:instrText>
    </w:r>
    <w:r>
      <w:rPr>
        <w:rStyle w:val="a3"/>
      </w:rPr>
      <w:fldChar w:fldCharType="end"/>
    </w:r>
  </w:p>
  <w:p w:rsidR="004244EC" w:rsidRDefault="004244EC">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4EC" w:rsidRDefault="0065356D" w:rsidP="00DB3857">
    <w:pPr>
      <w:pStyle w:val="aa"/>
      <w:framePr w:wrap="around" w:vAnchor="text" w:hAnchor="margin" w:xAlign="center" w:y="1"/>
      <w:rPr>
        <w:rStyle w:val="a3"/>
      </w:rPr>
    </w:pPr>
    <w:r>
      <w:rPr>
        <w:rStyle w:val="a3"/>
      </w:rPr>
      <w:fldChar w:fldCharType="begin"/>
    </w:r>
    <w:r w:rsidR="004244EC">
      <w:rPr>
        <w:rStyle w:val="a3"/>
      </w:rPr>
      <w:instrText xml:space="preserve">PAGE  </w:instrText>
    </w:r>
    <w:r>
      <w:rPr>
        <w:rStyle w:val="a3"/>
      </w:rPr>
      <w:fldChar w:fldCharType="separate"/>
    </w:r>
    <w:r w:rsidR="002879E3">
      <w:rPr>
        <w:rStyle w:val="a3"/>
        <w:noProof/>
      </w:rPr>
      <w:t>12</w:t>
    </w:r>
    <w:r>
      <w:rPr>
        <w:rStyle w:val="a3"/>
      </w:rPr>
      <w:fldChar w:fldCharType="end"/>
    </w:r>
  </w:p>
  <w:p w:rsidR="004244EC" w:rsidRDefault="004244EC">
    <w:pPr>
      <w:pStyle w:val="aa"/>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D2A6A52"/>
    <w:lvl w:ilvl="0">
      <w:numFmt w:val="bullet"/>
      <w:lvlText w:val="*"/>
      <w:lvlJc w:val="left"/>
    </w:lvl>
  </w:abstractNum>
  <w:abstractNum w:abstractNumId="1">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4"/>
    <w:multiLevelType w:val="multilevel"/>
    <w:tmpl w:val="00000004"/>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5">
    <w:nsid w:val="00000005"/>
    <w:multiLevelType w:val="multilevel"/>
    <w:tmpl w:val="0000000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97E78"/>
    <w:multiLevelType w:val="hybridMultilevel"/>
    <w:tmpl w:val="DFA693AE"/>
    <w:lvl w:ilvl="0" w:tplc="EB32986C">
      <w:start w:val="1"/>
      <w:numFmt w:val="decimal"/>
      <w:lvlText w:val="%1."/>
      <w:lvlJc w:val="left"/>
      <w:pPr>
        <w:tabs>
          <w:tab w:val="num" w:pos="744"/>
        </w:tabs>
        <w:ind w:left="744" w:hanging="360"/>
      </w:pPr>
      <w:rPr>
        <w:sz w:val="28"/>
        <w:szCs w:val="28"/>
      </w:rPr>
    </w:lvl>
    <w:lvl w:ilvl="1" w:tplc="04190019" w:tentative="1">
      <w:start w:val="1"/>
      <w:numFmt w:val="lowerLetter"/>
      <w:lvlText w:val="%2."/>
      <w:lvlJc w:val="left"/>
      <w:pPr>
        <w:tabs>
          <w:tab w:val="num" w:pos="1464"/>
        </w:tabs>
        <w:ind w:left="1464" w:hanging="360"/>
      </w:pPr>
    </w:lvl>
    <w:lvl w:ilvl="2" w:tplc="0419001B" w:tentative="1">
      <w:start w:val="1"/>
      <w:numFmt w:val="lowerRoman"/>
      <w:lvlText w:val="%3."/>
      <w:lvlJc w:val="right"/>
      <w:pPr>
        <w:tabs>
          <w:tab w:val="num" w:pos="2184"/>
        </w:tabs>
        <w:ind w:left="2184" w:hanging="180"/>
      </w:pPr>
    </w:lvl>
    <w:lvl w:ilvl="3" w:tplc="0419000F" w:tentative="1">
      <w:start w:val="1"/>
      <w:numFmt w:val="decimal"/>
      <w:lvlText w:val="%4."/>
      <w:lvlJc w:val="left"/>
      <w:pPr>
        <w:tabs>
          <w:tab w:val="num" w:pos="2904"/>
        </w:tabs>
        <w:ind w:left="2904" w:hanging="360"/>
      </w:pPr>
    </w:lvl>
    <w:lvl w:ilvl="4" w:tplc="04190019" w:tentative="1">
      <w:start w:val="1"/>
      <w:numFmt w:val="lowerLetter"/>
      <w:lvlText w:val="%5."/>
      <w:lvlJc w:val="left"/>
      <w:pPr>
        <w:tabs>
          <w:tab w:val="num" w:pos="3624"/>
        </w:tabs>
        <w:ind w:left="3624" w:hanging="360"/>
      </w:pPr>
    </w:lvl>
    <w:lvl w:ilvl="5" w:tplc="0419001B" w:tentative="1">
      <w:start w:val="1"/>
      <w:numFmt w:val="lowerRoman"/>
      <w:lvlText w:val="%6."/>
      <w:lvlJc w:val="right"/>
      <w:pPr>
        <w:tabs>
          <w:tab w:val="num" w:pos="4344"/>
        </w:tabs>
        <w:ind w:left="4344" w:hanging="180"/>
      </w:pPr>
    </w:lvl>
    <w:lvl w:ilvl="6" w:tplc="0419000F" w:tentative="1">
      <w:start w:val="1"/>
      <w:numFmt w:val="decimal"/>
      <w:lvlText w:val="%7."/>
      <w:lvlJc w:val="left"/>
      <w:pPr>
        <w:tabs>
          <w:tab w:val="num" w:pos="5064"/>
        </w:tabs>
        <w:ind w:left="5064" w:hanging="360"/>
      </w:pPr>
    </w:lvl>
    <w:lvl w:ilvl="7" w:tplc="04190019" w:tentative="1">
      <w:start w:val="1"/>
      <w:numFmt w:val="lowerLetter"/>
      <w:lvlText w:val="%8."/>
      <w:lvlJc w:val="left"/>
      <w:pPr>
        <w:tabs>
          <w:tab w:val="num" w:pos="5784"/>
        </w:tabs>
        <w:ind w:left="5784" w:hanging="360"/>
      </w:pPr>
    </w:lvl>
    <w:lvl w:ilvl="8" w:tplc="0419001B" w:tentative="1">
      <w:start w:val="1"/>
      <w:numFmt w:val="lowerRoman"/>
      <w:lvlText w:val="%9."/>
      <w:lvlJc w:val="right"/>
      <w:pPr>
        <w:tabs>
          <w:tab w:val="num" w:pos="6504"/>
        </w:tabs>
        <w:ind w:left="6504" w:hanging="180"/>
      </w:pPr>
    </w:lvl>
  </w:abstractNum>
  <w:abstractNum w:abstractNumId="7">
    <w:nsid w:val="06371ED8"/>
    <w:multiLevelType w:val="hybridMultilevel"/>
    <w:tmpl w:val="61009C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A22AB7"/>
    <w:multiLevelType w:val="hybridMultilevel"/>
    <w:tmpl w:val="E45E7DE4"/>
    <w:lvl w:ilvl="0" w:tplc="487E70E0">
      <w:start w:val="4"/>
      <w:numFmt w:val="decimal"/>
      <w:lvlText w:val="%1."/>
      <w:lvlJc w:val="left"/>
      <w:pPr>
        <w:tabs>
          <w:tab w:val="num" w:pos="720"/>
        </w:tabs>
        <w:ind w:left="720" w:hanging="360"/>
      </w:pPr>
      <w:rPr>
        <w:rFonts w:hint="default"/>
        <w:b/>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CB05428"/>
    <w:multiLevelType w:val="singleLevel"/>
    <w:tmpl w:val="8CA069EE"/>
    <w:lvl w:ilvl="0">
      <w:start w:val="20"/>
      <w:numFmt w:val="decimal"/>
      <w:lvlText w:val="1.%1."/>
      <w:legacy w:legacy="1" w:legacySpace="0" w:legacyIndent="612"/>
      <w:lvlJc w:val="left"/>
      <w:rPr>
        <w:rFonts w:ascii="Times New Roman" w:hAnsi="Times New Roman" w:cs="Times New Roman" w:hint="default"/>
      </w:rPr>
    </w:lvl>
  </w:abstractNum>
  <w:abstractNum w:abstractNumId="10">
    <w:nsid w:val="570A6250"/>
    <w:multiLevelType w:val="singleLevel"/>
    <w:tmpl w:val="E5627398"/>
    <w:lvl w:ilvl="0">
      <w:start w:val="1"/>
      <w:numFmt w:val="decimal"/>
      <w:lvlText w:val="1.%1."/>
      <w:legacy w:legacy="1" w:legacySpace="0" w:legacyIndent="461"/>
      <w:lvlJc w:val="left"/>
      <w:rPr>
        <w:rFonts w:ascii="Times New Roman" w:hAnsi="Times New Roman" w:cs="Times New Roman" w:hint="default"/>
      </w:rPr>
    </w:lvl>
  </w:abstractNum>
  <w:abstractNum w:abstractNumId="11">
    <w:nsid w:val="596E2691"/>
    <w:multiLevelType w:val="hybridMultilevel"/>
    <w:tmpl w:val="91C6F27A"/>
    <w:lvl w:ilvl="0" w:tplc="43929D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20E0CA3"/>
    <w:multiLevelType w:val="hybridMultilevel"/>
    <w:tmpl w:val="56E28B30"/>
    <w:lvl w:ilvl="0" w:tplc="13445CE8">
      <w:start w:val="8"/>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655275C"/>
    <w:multiLevelType w:val="hybridMultilevel"/>
    <w:tmpl w:val="91C6F27A"/>
    <w:lvl w:ilvl="0" w:tplc="43929D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5662E0A"/>
    <w:multiLevelType w:val="hybridMultilevel"/>
    <w:tmpl w:val="91C6F27A"/>
    <w:lvl w:ilvl="0" w:tplc="43929D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76AA2C3C"/>
    <w:multiLevelType w:val="hybridMultilevel"/>
    <w:tmpl w:val="F0220320"/>
    <w:lvl w:ilvl="0" w:tplc="A1B66DC8">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C3835A7"/>
    <w:multiLevelType w:val="hybridMultilevel"/>
    <w:tmpl w:val="F6FEFE12"/>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3"/>
  </w:num>
  <w:num w:numId="4">
    <w:abstractNumId w:val="4"/>
  </w:num>
  <w:num w:numId="5">
    <w:abstractNumId w:val="10"/>
  </w:num>
  <w:num w:numId="6">
    <w:abstractNumId w:val="8"/>
  </w:num>
  <w:num w:numId="7">
    <w:abstractNumId w:val="0"/>
    <w:lvlOverride w:ilvl="0">
      <w:lvl w:ilvl="0">
        <w:numFmt w:val="bullet"/>
        <w:lvlText w:val="-"/>
        <w:legacy w:legacy="1" w:legacySpace="0" w:legacyIndent="245"/>
        <w:lvlJc w:val="left"/>
        <w:rPr>
          <w:rFonts w:ascii="Times New Roman" w:hAnsi="Times New Roman" w:cs="Times New Roman" w:hint="default"/>
        </w:rPr>
      </w:lvl>
    </w:lvlOverride>
  </w:num>
  <w:num w:numId="8">
    <w:abstractNumId w:val="9"/>
  </w:num>
  <w:num w:numId="9">
    <w:abstractNumId w:val="12"/>
  </w:num>
  <w:num w:numId="10">
    <w:abstractNumId w:val="16"/>
  </w:num>
  <w:num w:numId="11">
    <w:abstractNumId w:val="6"/>
  </w:num>
  <w:num w:numId="12">
    <w:abstractNumId w:val="11"/>
  </w:num>
  <w:num w:numId="13">
    <w:abstractNumId w:val="15"/>
  </w:num>
  <w:num w:numId="14">
    <w:abstractNumId w:val="5"/>
  </w:num>
  <w:num w:numId="15">
    <w:abstractNumId w:val="7"/>
  </w:num>
  <w:num w:numId="16">
    <w:abstractNumId w:val="14"/>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colormenu v:ext="edit" fillcolor="none [4]" strokecolor="none [1]" shadowcolor="none [2]"/>
    </o:shapedefaults>
  </w:hdrShapeDefaults>
  <w:footnotePr>
    <w:pos w:val="beneathText"/>
    <w:footnote w:id="0"/>
    <w:footnote w:id="1"/>
  </w:footnotePr>
  <w:endnotePr>
    <w:endnote w:id="0"/>
    <w:endnote w:id="1"/>
  </w:endnotePr>
  <w:compat/>
  <w:rsids>
    <w:rsidRoot w:val="00E97EB0"/>
    <w:rsid w:val="000067F5"/>
    <w:rsid w:val="0001018C"/>
    <w:rsid w:val="00017747"/>
    <w:rsid w:val="000438EA"/>
    <w:rsid w:val="000442E2"/>
    <w:rsid w:val="00055C22"/>
    <w:rsid w:val="00056487"/>
    <w:rsid w:val="0005750A"/>
    <w:rsid w:val="00057B4D"/>
    <w:rsid w:val="00057C20"/>
    <w:rsid w:val="000602E3"/>
    <w:rsid w:val="00060C23"/>
    <w:rsid w:val="00062593"/>
    <w:rsid w:val="00070156"/>
    <w:rsid w:val="00071CCD"/>
    <w:rsid w:val="0007414D"/>
    <w:rsid w:val="00075801"/>
    <w:rsid w:val="0007698B"/>
    <w:rsid w:val="00087418"/>
    <w:rsid w:val="00095BA9"/>
    <w:rsid w:val="00096DB6"/>
    <w:rsid w:val="000A6223"/>
    <w:rsid w:val="000A7CA4"/>
    <w:rsid w:val="000B081E"/>
    <w:rsid w:val="000B71A2"/>
    <w:rsid w:val="000B7788"/>
    <w:rsid w:val="000C08B4"/>
    <w:rsid w:val="000C4F9A"/>
    <w:rsid w:val="000D109B"/>
    <w:rsid w:val="000D157A"/>
    <w:rsid w:val="000D374C"/>
    <w:rsid w:val="000D3F2B"/>
    <w:rsid w:val="000F058B"/>
    <w:rsid w:val="000F3700"/>
    <w:rsid w:val="0010089A"/>
    <w:rsid w:val="00102248"/>
    <w:rsid w:val="00104DA7"/>
    <w:rsid w:val="00105E1E"/>
    <w:rsid w:val="00107822"/>
    <w:rsid w:val="00115E16"/>
    <w:rsid w:val="0012068C"/>
    <w:rsid w:val="0012090A"/>
    <w:rsid w:val="00121A8F"/>
    <w:rsid w:val="00134431"/>
    <w:rsid w:val="00143482"/>
    <w:rsid w:val="00146D92"/>
    <w:rsid w:val="001478D1"/>
    <w:rsid w:val="00151F5D"/>
    <w:rsid w:val="00161D2D"/>
    <w:rsid w:val="00166694"/>
    <w:rsid w:val="001729AE"/>
    <w:rsid w:val="00174EEC"/>
    <w:rsid w:val="0017646D"/>
    <w:rsid w:val="0018288E"/>
    <w:rsid w:val="001842B4"/>
    <w:rsid w:val="00185BFD"/>
    <w:rsid w:val="0018718A"/>
    <w:rsid w:val="001903C6"/>
    <w:rsid w:val="00190591"/>
    <w:rsid w:val="001919E2"/>
    <w:rsid w:val="00191D27"/>
    <w:rsid w:val="001A114D"/>
    <w:rsid w:val="001A1685"/>
    <w:rsid w:val="001A2AAD"/>
    <w:rsid w:val="001A2BA9"/>
    <w:rsid w:val="001A3E6C"/>
    <w:rsid w:val="001D5A0B"/>
    <w:rsid w:val="001D6D9B"/>
    <w:rsid w:val="001D7DD6"/>
    <w:rsid w:val="001E0A3D"/>
    <w:rsid w:val="001E2085"/>
    <w:rsid w:val="001E3E18"/>
    <w:rsid w:val="001E68A9"/>
    <w:rsid w:val="001E6E01"/>
    <w:rsid w:val="001E75C5"/>
    <w:rsid w:val="001E7CB3"/>
    <w:rsid w:val="001F0A1A"/>
    <w:rsid w:val="001F0EDA"/>
    <w:rsid w:val="001F310E"/>
    <w:rsid w:val="001F7B5E"/>
    <w:rsid w:val="0020221B"/>
    <w:rsid w:val="00202494"/>
    <w:rsid w:val="002056D5"/>
    <w:rsid w:val="00220E4F"/>
    <w:rsid w:val="00231A28"/>
    <w:rsid w:val="00237213"/>
    <w:rsid w:val="00240C07"/>
    <w:rsid w:val="002410B4"/>
    <w:rsid w:val="00243AB3"/>
    <w:rsid w:val="00243B7C"/>
    <w:rsid w:val="00244A1B"/>
    <w:rsid w:val="0025477E"/>
    <w:rsid w:val="002630A3"/>
    <w:rsid w:val="00270DB6"/>
    <w:rsid w:val="00281EB9"/>
    <w:rsid w:val="002834EE"/>
    <w:rsid w:val="002879E3"/>
    <w:rsid w:val="00294C14"/>
    <w:rsid w:val="002A02E4"/>
    <w:rsid w:val="002A0C92"/>
    <w:rsid w:val="002A12D3"/>
    <w:rsid w:val="002C1772"/>
    <w:rsid w:val="002C53F0"/>
    <w:rsid w:val="002C5B72"/>
    <w:rsid w:val="002C6FC0"/>
    <w:rsid w:val="002D44DA"/>
    <w:rsid w:val="002E13D9"/>
    <w:rsid w:val="002F4DFA"/>
    <w:rsid w:val="00300BF5"/>
    <w:rsid w:val="003024BD"/>
    <w:rsid w:val="00304A0B"/>
    <w:rsid w:val="00306928"/>
    <w:rsid w:val="003073C0"/>
    <w:rsid w:val="00307578"/>
    <w:rsid w:val="003109CF"/>
    <w:rsid w:val="00311C64"/>
    <w:rsid w:val="0031208E"/>
    <w:rsid w:val="0031722E"/>
    <w:rsid w:val="0032570E"/>
    <w:rsid w:val="0034193C"/>
    <w:rsid w:val="003605D0"/>
    <w:rsid w:val="00361EEE"/>
    <w:rsid w:val="00362C9A"/>
    <w:rsid w:val="003642D2"/>
    <w:rsid w:val="003654CC"/>
    <w:rsid w:val="00366883"/>
    <w:rsid w:val="003678F0"/>
    <w:rsid w:val="00367F80"/>
    <w:rsid w:val="003829F5"/>
    <w:rsid w:val="00392448"/>
    <w:rsid w:val="003956BE"/>
    <w:rsid w:val="003969B2"/>
    <w:rsid w:val="0039792B"/>
    <w:rsid w:val="003A56B4"/>
    <w:rsid w:val="003A78FE"/>
    <w:rsid w:val="003A7A1F"/>
    <w:rsid w:val="003B1EC4"/>
    <w:rsid w:val="003C114A"/>
    <w:rsid w:val="003C7128"/>
    <w:rsid w:val="003D438C"/>
    <w:rsid w:val="003D7B89"/>
    <w:rsid w:val="003E11C4"/>
    <w:rsid w:val="003F7546"/>
    <w:rsid w:val="00402D52"/>
    <w:rsid w:val="004034FA"/>
    <w:rsid w:val="00403623"/>
    <w:rsid w:val="00404B93"/>
    <w:rsid w:val="00404C5D"/>
    <w:rsid w:val="00405046"/>
    <w:rsid w:val="004128F1"/>
    <w:rsid w:val="00413787"/>
    <w:rsid w:val="00413F7B"/>
    <w:rsid w:val="00415837"/>
    <w:rsid w:val="004244EC"/>
    <w:rsid w:val="004250E7"/>
    <w:rsid w:val="0042538F"/>
    <w:rsid w:val="0042580C"/>
    <w:rsid w:val="00430F0A"/>
    <w:rsid w:val="00433B05"/>
    <w:rsid w:val="004346C4"/>
    <w:rsid w:val="00435430"/>
    <w:rsid w:val="00440CD3"/>
    <w:rsid w:val="00442AA1"/>
    <w:rsid w:val="00442E93"/>
    <w:rsid w:val="00444F88"/>
    <w:rsid w:val="00447C53"/>
    <w:rsid w:val="00447D76"/>
    <w:rsid w:val="0045249F"/>
    <w:rsid w:val="00454E70"/>
    <w:rsid w:val="00455342"/>
    <w:rsid w:val="00456399"/>
    <w:rsid w:val="00460489"/>
    <w:rsid w:val="00460812"/>
    <w:rsid w:val="00461F8A"/>
    <w:rsid w:val="0046486A"/>
    <w:rsid w:val="00464A13"/>
    <w:rsid w:val="00464EF8"/>
    <w:rsid w:val="00465A6E"/>
    <w:rsid w:val="004744C8"/>
    <w:rsid w:val="00483793"/>
    <w:rsid w:val="004857E6"/>
    <w:rsid w:val="0049178F"/>
    <w:rsid w:val="00493408"/>
    <w:rsid w:val="004A0A3D"/>
    <w:rsid w:val="004A6D7D"/>
    <w:rsid w:val="004B0747"/>
    <w:rsid w:val="004B1FBC"/>
    <w:rsid w:val="004B5415"/>
    <w:rsid w:val="004C1F05"/>
    <w:rsid w:val="004C27F7"/>
    <w:rsid w:val="004C5055"/>
    <w:rsid w:val="004D2042"/>
    <w:rsid w:val="004D2E14"/>
    <w:rsid w:val="004D5006"/>
    <w:rsid w:val="004D7919"/>
    <w:rsid w:val="004F1868"/>
    <w:rsid w:val="004F496E"/>
    <w:rsid w:val="004F4B5D"/>
    <w:rsid w:val="004F51F6"/>
    <w:rsid w:val="004F55D7"/>
    <w:rsid w:val="00520584"/>
    <w:rsid w:val="00521D14"/>
    <w:rsid w:val="00531438"/>
    <w:rsid w:val="005378D9"/>
    <w:rsid w:val="005441B3"/>
    <w:rsid w:val="00546274"/>
    <w:rsid w:val="0056069C"/>
    <w:rsid w:val="005637C4"/>
    <w:rsid w:val="005659C7"/>
    <w:rsid w:val="0057327A"/>
    <w:rsid w:val="005732B1"/>
    <w:rsid w:val="00573B10"/>
    <w:rsid w:val="00581804"/>
    <w:rsid w:val="005836AB"/>
    <w:rsid w:val="00594AD9"/>
    <w:rsid w:val="005974B2"/>
    <w:rsid w:val="00597C98"/>
    <w:rsid w:val="005B01C6"/>
    <w:rsid w:val="005B457E"/>
    <w:rsid w:val="005C18BE"/>
    <w:rsid w:val="005D43ED"/>
    <w:rsid w:val="005D5F07"/>
    <w:rsid w:val="005D6329"/>
    <w:rsid w:val="005E2A02"/>
    <w:rsid w:val="005E6473"/>
    <w:rsid w:val="005F69E3"/>
    <w:rsid w:val="00610BCE"/>
    <w:rsid w:val="00615FF6"/>
    <w:rsid w:val="006335B1"/>
    <w:rsid w:val="0064299B"/>
    <w:rsid w:val="00643803"/>
    <w:rsid w:val="00647086"/>
    <w:rsid w:val="00650705"/>
    <w:rsid w:val="006509A5"/>
    <w:rsid w:val="00653185"/>
    <w:rsid w:val="0065356D"/>
    <w:rsid w:val="0066249C"/>
    <w:rsid w:val="00676899"/>
    <w:rsid w:val="00684E6A"/>
    <w:rsid w:val="006A1441"/>
    <w:rsid w:val="006A34FC"/>
    <w:rsid w:val="006A7863"/>
    <w:rsid w:val="006C2092"/>
    <w:rsid w:val="006C25C0"/>
    <w:rsid w:val="006C3C81"/>
    <w:rsid w:val="006D6D73"/>
    <w:rsid w:val="006E28B6"/>
    <w:rsid w:val="006E7AF5"/>
    <w:rsid w:val="006F4E30"/>
    <w:rsid w:val="006F5152"/>
    <w:rsid w:val="006F5988"/>
    <w:rsid w:val="006F768D"/>
    <w:rsid w:val="00702110"/>
    <w:rsid w:val="007026BA"/>
    <w:rsid w:val="00704933"/>
    <w:rsid w:val="00705B6C"/>
    <w:rsid w:val="00705DF4"/>
    <w:rsid w:val="00714E8B"/>
    <w:rsid w:val="00717D71"/>
    <w:rsid w:val="00717FD8"/>
    <w:rsid w:val="00723E6D"/>
    <w:rsid w:val="007246D7"/>
    <w:rsid w:val="007252ED"/>
    <w:rsid w:val="0072661A"/>
    <w:rsid w:val="00731B13"/>
    <w:rsid w:val="007410BF"/>
    <w:rsid w:val="00744BA5"/>
    <w:rsid w:val="0074546A"/>
    <w:rsid w:val="00745DF5"/>
    <w:rsid w:val="007505AF"/>
    <w:rsid w:val="00760637"/>
    <w:rsid w:val="00770EE0"/>
    <w:rsid w:val="00771B30"/>
    <w:rsid w:val="00774E83"/>
    <w:rsid w:val="007752A7"/>
    <w:rsid w:val="0077747C"/>
    <w:rsid w:val="00794786"/>
    <w:rsid w:val="0079528D"/>
    <w:rsid w:val="007B2107"/>
    <w:rsid w:val="007B3EB1"/>
    <w:rsid w:val="007B5320"/>
    <w:rsid w:val="007C07C7"/>
    <w:rsid w:val="007C3762"/>
    <w:rsid w:val="007D1028"/>
    <w:rsid w:val="007D4F63"/>
    <w:rsid w:val="007E484D"/>
    <w:rsid w:val="007E7290"/>
    <w:rsid w:val="007E7711"/>
    <w:rsid w:val="007F116E"/>
    <w:rsid w:val="007F264A"/>
    <w:rsid w:val="007F298D"/>
    <w:rsid w:val="007F2D45"/>
    <w:rsid w:val="007F3B42"/>
    <w:rsid w:val="007F3E01"/>
    <w:rsid w:val="007F5C58"/>
    <w:rsid w:val="007F5E83"/>
    <w:rsid w:val="0080098A"/>
    <w:rsid w:val="00802471"/>
    <w:rsid w:val="00803257"/>
    <w:rsid w:val="00804EBB"/>
    <w:rsid w:val="00807A3C"/>
    <w:rsid w:val="0081445A"/>
    <w:rsid w:val="008276FD"/>
    <w:rsid w:val="00831920"/>
    <w:rsid w:val="008478DD"/>
    <w:rsid w:val="00850E7E"/>
    <w:rsid w:val="0085407F"/>
    <w:rsid w:val="0085694D"/>
    <w:rsid w:val="008610B0"/>
    <w:rsid w:val="008648AD"/>
    <w:rsid w:val="0087588F"/>
    <w:rsid w:val="008879F3"/>
    <w:rsid w:val="008944B0"/>
    <w:rsid w:val="00897841"/>
    <w:rsid w:val="008A2E64"/>
    <w:rsid w:val="008A3460"/>
    <w:rsid w:val="008A441F"/>
    <w:rsid w:val="008A54A7"/>
    <w:rsid w:val="008A5523"/>
    <w:rsid w:val="008A6E1E"/>
    <w:rsid w:val="008B1E70"/>
    <w:rsid w:val="008C7B73"/>
    <w:rsid w:val="008D2176"/>
    <w:rsid w:val="008E08E7"/>
    <w:rsid w:val="008E347C"/>
    <w:rsid w:val="008E431C"/>
    <w:rsid w:val="008F018A"/>
    <w:rsid w:val="008F0360"/>
    <w:rsid w:val="008F24C4"/>
    <w:rsid w:val="008F28BE"/>
    <w:rsid w:val="008F454E"/>
    <w:rsid w:val="008F6EDF"/>
    <w:rsid w:val="009013C4"/>
    <w:rsid w:val="00901589"/>
    <w:rsid w:val="0090236B"/>
    <w:rsid w:val="00903858"/>
    <w:rsid w:val="00910879"/>
    <w:rsid w:val="0091216A"/>
    <w:rsid w:val="0091589A"/>
    <w:rsid w:val="009216C0"/>
    <w:rsid w:val="009229FF"/>
    <w:rsid w:val="00924386"/>
    <w:rsid w:val="009321A6"/>
    <w:rsid w:val="009379C3"/>
    <w:rsid w:val="00940762"/>
    <w:rsid w:val="00952096"/>
    <w:rsid w:val="0095432D"/>
    <w:rsid w:val="00954CDC"/>
    <w:rsid w:val="00956A2D"/>
    <w:rsid w:val="009611C0"/>
    <w:rsid w:val="00984910"/>
    <w:rsid w:val="00987DE7"/>
    <w:rsid w:val="009B5B74"/>
    <w:rsid w:val="009C024D"/>
    <w:rsid w:val="009C5FA3"/>
    <w:rsid w:val="009C60DC"/>
    <w:rsid w:val="009C6DB4"/>
    <w:rsid w:val="009C7F64"/>
    <w:rsid w:val="009D2D12"/>
    <w:rsid w:val="009D6FA6"/>
    <w:rsid w:val="009E12B9"/>
    <w:rsid w:val="009E4A98"/>
    <w:rsid w:val="009E66C6"/>
    <w:rsid w:val="009F1EC6"/>
    <w:rsid w:val="009F74BA"/>
    <w:rsid w:val="00A02F1C"/>
    <w:rsid w:val="00A0324C"/>
    <w:rsid w:val="00A072FA"/>
    <w:rsid w:val="00A16F72"/>
    <w:rsid w:val="00A22E81"/>
    <w:rsid w:val="00A2349D"/>
    <w:rsid w:val="00A25362"/>
    <w:rsid w:val="00A304BF"/>
    <w:rsid w:val="00A3065B"/>
    <w:rsid w:val="00A31A9C"/>
    <w:rsid w:val="00A37CBE"/>
    <w:rsid w:val="00A4389B"/>
    <w:rsid w:val="00A51509"/>
    <w:rsid w:val="00A62BAA"/>
    <w:rsid w:val="00A67B58"/>
    <w:rsid w:val="00A704B1"/>
    <w:rsid w:val="00A722D8"/>
    <w:rsid w:val="00A77719"/>
    <w:rsid w:val="00A8191F"/>
    <w:rsid w:val="00A83861"/>
    <w:rsid w:val="00A84EAF"/>
    <w:rsid w:val="00A8695D"/>
    <w:rsid w:val="00A87F49"/>
    <w:rsid w:val="00AA1B24"/>
    <w:rsid w:val="00AA3846"/>
    <w:rsid w:val="00AA5CEA"/>
    <w:rsid w:val="00AA5E89"/>
    <w:rsid w:val="00AB0500"/>
    <w:rsid w:val="00AB0DA4"/>
    <w:rsid w:val="00AB2084"/>
    <w:rsid w:val="00AB20A5"/>
    <w:rsid w:val="00AC3EAC"/>
    <w:rsid w:val="00AC5C1A"/>
    <w:rsid w:val="00AC6A1C"/>
    <w:rsid w:val="00AC6EB6"/>
    <w:rsid w:val="00AD2C81"/>
    <w:rsid w:val="00AD6223"/>
    <w:rsid w:val="00AE03C2"/>
    <w:rsid w:val="00AE1A9C"/>
    <w:rsid w:val="00AE4449"/>
    <w:rsid w:val="00AE6CEC"/>
    <w:rsid w:val="00AE74D9"/>
    <w:rsid w:val="00AF13BA"/>
    <w:rsid w:val="00AF3889"/>
    <w:rsid w:val="00B00586"/>
    <w:rsid w:val="00B029F9"/>
    <w:rsid w:val="00B0356A"/>
    <w:rsid w:val="00B048A5"/>
    <w:rsid w:val="00B10688"/>
    <w:rsid w:val="00B1248C"/>
    <w:rsid w:val="00B146A4"/>
    <w:rsid w:val="00B1525B"/>
    <w:rsid w:val="00B202F3"/>
    <w:rsid w:val="00B24AAB"/>
    <w:rsid w:val="00B27CEF"/>
    <w:rsid w:val="00B31D3B"/>
    <w:rsid w:val="00B32AAE"/>
    <w:rsid w:val="00B40538"/>
    <w:rsid w:val="00B41ACC"/>
    <w:rsid w:val="00B45625"/>
    <w:rsid w:val="00B50A4E"/>
    <w:rsid w:val="00B52F3A"/>
    <w:rsid w:val="00B56E8F"/>
    <w:rsid w:val="00B57752"/>
    <w:rsid w:val="00B6205F"/>
    <w:rsid w:val="00B628D4"/>
    <w:rsid w:val="00B7025D"/>
    <w:rsid w:val="00B726AF"/>
    <w:rsid w:val="00B75404"/>
    <w:rsid w:val="00B827F4"/>
    <w:rsid w:val="00B8336D"/>
    <w:rsid w:val="00B83B06"/>
    <w:rsid w:val="00B87E00"/>
    <w:rsid w:val="00B901BC"/>
    <w:rsid w:val="00B91371"/>
    <w:rsid w:val="00BA0087"/>
    <w:rsid w:val="00BB0D43"/>
    <w:rsid w:val="00BB2E19"/>
    <w:rsid w:val="00BC0564"/>
    <w:rsid w:val="00BC1994"/>
    <w:rsid w:val="00BC5793"/>
    <w:rsid w:val="00BD2918"/>
    <w:rsid w:val="00BD2A74"/>
    <w:rsid w:val="00BD732E"/>
    <w:rsid w:val="00BD7F69"/>
    <w:rsid w:val="00BE4CE4"/>
    <w:rsid w:val="00BF3EC0"/>
    <w:rsid w:val="00BF51BA"/>
    <w:rsid w:val="00BF7638"/>
    <w:rsid w:val="00C00A2E"/>
    <w:rsid w:val="00C00E32"/>
    <w:rsid w:val="00C036DE"/>
    <w:rsid w:val="00C14887"/>
    <w:rsid w:val="00C171D1"/>
    <w:rsid w:val="00C26FC4"/>
    <w:rsid w:val="00C2791A"/>
    <w:rsid w:val="00C315AD"/>
    <w:rsid w:val="00C339A0"/>
    <w:rsid w:val="00C35E93"/>
    <w:rsid w:val="00C37153"/>
    <w:rsid w:val="00C413C1"/>
    <w:rsid w:val="00C4456E"/>
    <w:rsid w:val="00C50C3D"/>
    <w:rsid w:val="00C52081"/>
    <w:rsid w:val="00C52C9E"/>
    <w:rsid w:val="00C55EE2"/>
    <w:rsid w:val="00C560AA"/>
    <w:rsid w:val="00C56129"/>
    <w:rsid w:val="00C57D72"/>
    <w:rsid w:val="00C57E79"/>
    <w:rsid w:val="00C72977"/>
    <w:rsid w:val="00C760EF"/>
    <w:rsid w:val="00C77267"/>
    <w:rsid w:val="00C80B59"/>
    <w:rsid w:val="00C84E9B"/>
    <w:rsid w:val="00C8539D"/>
    <w:rsid w:val="00C86C75"/>
    <w:rsid w:val="00C8763D"/>
    <w:rsid w:val="00C93C98"/>
    <w:rsid w:val="00C97E0E"/>
    <w:rsid w:val="00CB30BF"/>
    <w:rsid w:val="00CB37E3"/>
    <w:rsid w:val="00CB5E94"/>
    <w:rsid w:val="00CC216A"/>
    <w:rsid w:val="00CC2627"/>
    <w:rsid w:val="00CC7C59"/>
    <w:rsid w:val="00CD3620"/>
    <w:rsid w:val="00CF244E"/>
    <w:rsid w:val="00CF6AB2"/>
    <w:rsid w:val="00D00219"/>
    <w:rsid w:val="00D00A62"/>
    <w:rsid w:val="00D00E76"/>
    <w:rsid w:val="00D04CCB"/>
    <w:rsid w:val="00D0635C"/>
    <w:rsid w:val="00D0650D"/>
    <w:rsid w:val="00D11A0D"/>
    <w:rsid w:val="00D141EE"/>
    <w:rsid w:val="00D15E16"/>
    <w:rsid w:val="00D244AB"/>
    <w:rsid w:val="00D25DB2"/>
    <w:rsid w:val="00D305B2"/>
    <w:rsid w:val="00D31003"/>
    <w:rsid w:val="00D31152"/>
    <w:rsid w:val="00D43665"/>
    <w:rsid w:val="00D51CA9"/>
    <w:rsid w:val="00D55F7D"/>
    <w:rsid w:val="00D61A3C"/>
    <w:rsid w:val="00D623CF"/>
    <w:rsid w:val="00D64F25"/>
    <w:rsid w:val="00D73128"/>
    <w:rsid w:val="00D77F5B"/>
    <w:rsid w:val="00D8026A"/>
    <w:rsid w:val="00D92587"/>
    <w:rsid w:val="00D92914"/>
    <w:rsid w:val="00D94AF5"/>
    <w:rsid w:val="00DA7BAF"/>
    <w:rsid w:val="00DB2155"/>
    <w:rsid w:val="00DB26A5"/>
    <w:rsid w:val="00DB3857"/>
    <w:rsid w:val="00DC1B76"/>
    <w:rsid w:val="00DC29DC"/>
    <w:rsid w:val="00DC35A6"/>
    <w:rsid w:val="00DD045F"/>
    <w:rsid w:val="00DE4E29"/>
    <w:rsid w:val="00DF044A"/>
    <w:rsid w:val="00DF5C33"/>
    <w:rsid w:val="00DF709A"/>
    <w:rsid w:val="00E02184"/>
    <w:rsid w:val="00E060BC"/>
    <w:rsid w:val="00E11165"/>
    <w:rsid w:val="00E128AC"/>
    <w:rsid w:val="00E27BDF"/>
    <w:rsid w:val="00E31779"/>
    <w:rsid w:val="00E3213C"/>
    <w:rsid w:val="00E34095"/>
    <w:rsid w:val="00E37B68"/>
    <w:rsid w:val="00E46C91"/>
    <w:rsid w:val="00E51158"/>
    <w:rsid w:val="00E52955"/>
    <w:rsid w:val="00E532CE"/>
    <w:rsid w:val="00E62DFD"/>
    <w:rsid w:val="00E74F3D"/>
    <w:rsid w:val="00E829C7"/>
    <w:rsid w:val="00E8454A"/>
    <w:rsid w:val="00E87E3D"/>
    <w:rsid w:val="00E953CC"/>
    <w:rsid w:val="00E96A8C"/>
    <w:rsid w:val="00E97EB0"/>
    <w:rsid w:val="00EA5E5B"/>
    <w:rsid w:val="00EA6973"/>
    <w:rsid w:val="00EA7413"/>
    <w:rsid w:val="00EB2FD0"/>
    <w:rsid w:val="00EB6A0F"/>
    <w:rsid w:val="00EB70CE"/>
    <w:rsid w:val="00EC0D5B"/>
    <w:rsid w:val="00EC2CF2"/>
    <w:rsid w:val="00EC3E04"/>
    <w:rsid w:val="00EC55FA"/>
    <w:rsid w:val="00ED1B6A"/>
    <w:rsid w:val="00ED2C8F"/>
    <w:rsid w:val="00EE3159"/>
    <w:rsid w:val="00EF06FA"/>
    <w:rsid w:val="00EF28DA"/>
    <w:rsid w:val="00EF4409"/>
    <w:rsid w:val="00F0000C"/>
    <w:rsid w:val="00F0160C"/>
    <w:rsid w:val="00F07499"/>
    <w:rsid w:val="00F16BBE"/>
    <w:rsid w:val="00F2172D"/>
    <w:rsid w:val="00F24528"/>
    <w:rsid w:val="00F43100"/>
    <w:rsid w:val="00F57746"/>
    <w:rsid w:val="00F61266"/>
    <w:rsid w:val="00F65D31"/>
    <w:rsid w:val="00F7023A"/>
    <w:rsid w:val="00F70B83"/>
    <w:rsid w:val="00F72A28"/>
    <w:rsid w:val="00F8168C"/>
    <w:rsid w:val="00F9082E"/>
    <w:rsid w:val="00F94A52"/>
    <w:rsid w:val="00FA0035"/>
    <w:rsid w:val="00FA1583"/>
    <w:rsid w:val="00FA1DDA"/>
    <w:rsid w:val="00FA6C9B"/>
    <w:rsid w:val="00FB5A6F"/>
    <w:rsid w:val="00FB6CC8"/>
    <w:rsid w:val="00FC203B"/>
    <w:rsid w:val="00FC2423"/>
    <w:rsid w:val="00FE5A62"/>
    <w:rsid w:val="00FE5F1D"/>
    <w:rsid w:val="00FF0652"/>
    <w:rsid w:val="00FF1646"/>
    <w:rsid w:val="00FF67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4]" strokecolor="none [1]" shadowcolor="none [2]"/>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0564"/>
    <w:pPr>
      <w:suppressAutoHyphens/>
    </w:pPr>
    <w:rPr>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BC0564"/>
    <w:rPr>
      <w:rFonts w:ascii="Symbol" w:hAnsi="Symbol" w:cs="OpenSymbol"/>
    </w:rPr>
  </w:style>
  <w:style w:type="character" w:customStyle="1" w:styleId="WW8Num2z0">
    <w:name w:val="WW8Num2z0"/>
    <w:rsid w:val="00BC0564"/>
    <w:rPr>
      <w:rFonts w:ascii="Symbol" w:hAnsi="Symbol" w:cs="OpenSymbol"/>
    </w:rPr>
  </w:style>
  <w:style w:type="character" w:customStyle="1" w:styleId="WW8Num3z0">
    <w:name w:val="WW8Num3z0"/>
    <w:rsid w:val="00BC0564"/>
    <w:rPr>
      <w:rFonts w:ascii="Symbol" w:hAnsi="Symbol" w:cs="OpenSymbol"/>
    </w:rPr>
  </w:style>
  <w:style w:type="character" w:customStyle="1" w:styleId="Absatz-Standardschriftart">
    <w:name w:val="Absatz-Standardschriftart"/>
    <w:rsid w:val="00BC0564"/>
  </w:style>
  <w:style w:type="character" w:customStyle="1" w:styleId="WW-Absatz-Standardschriftart">
    <w:name w:val="WW-Absatz-Standardschriftart"/>
    <w:rsid w:val="00BC0564"/>
  </w:style>
  <w:style w:type="character" w:customStyle="1" w:styleId="WW-Absatz-Standardschriftart1">
    <w:name w:val="WW-Absatz-Standardschriftart1"/>
    <w:rsid w:val="00BC0564"/>
  </w:style>
  <w:style w:type="character" w:customStyle="1" w:styleId="WW-Absatz-Standardschriftart11">
    <w:name w:val="WW-Absatz-Standardschriftart11"/>
    <w:rsid w:val="00BC0564"/>
  </w:style>
  <w:style w:type="character" w:customStyle="1" w:styleId="WW-Absatz-Standardschriftart111">
    <w:name w:val="WW-Absatz-Standardschriftart111"/>
    <w:rsid w:val="00BC0564"/>
  </w:style>
  <w:style w:type="character" w:customStyle="1" w:styleId="WW-Absatz-Standardschriftart1111">
    <w:name w:val="WW-Absatz-Standardschriftart1111"/>
    <w:rsid w:val="00BC0564"/>
  </w:style>
  <w:style w:type="character" w:customStyle="1" w:styleId="WW-Absatz-Standardschriftart11111">
    <w:name w:val="WW-Absatz-Standardschriftart11111"/>
    <w:rsid w:val="00BC0564"/>
  </w:style>
  <w:style w:type="character" w:customStyle="1" w:styleId="WW-Absatz-Standardschriftart111111">
    <w:name w:val="WW-Absatz-Standardschriftart111111"/>
    <w:rsid w:val="00BC0564"/>
  </w:style>
  <w:style w:type="character" w:customStyle="1" w:styleId="WW-Absatz-Standardschriftart1111111">
    <w:name w:val="WW-Absatz-Standardschriftart1111111"/>
    <w:rsid w:val="00BC0564"/>
  </w:style>
  <w:style w:type="character" w:customStyle="1" w:styleId="WW-Absatz-Standardschriftart11111111">
    <w:name w:val="WW-Absatz-Standardschriftart11111111"/>
    <w:rsid w:val="00BC0564"/>
  </w:style>
  <w:style w:type="character" w:customStyle="1" w:styleId="WW-Absatz-Standardschriftart111111111">
    <w:name w:val="WW-Absatz-Standardschriftart111111111"/>
    <w:rsid w:val="00BC0564"/>
  </w:style>
  <w:style w:type="character" w:customStyle="1" w:styleId="WW-Absatz-Standardschriftart1111111111">
    <w:name w:val="WW-Absatz-Standardschriftart1111111111"/>
    <w:rsid w:val="00BC0564"/>
  </w:style>
  <w:style w:type="character" w:customStyle="1" w:styleId="WW-Absatz-Standardschriftart11111111111">
    <w:name w:val="WW-Absatz-Standardschriftart11111111111"/>
    <w:rsid w:val="00BC0564"/>
  </w:style>
  <w:style w:type="character" w:customStyle="1" w:styleId="WW-Absatz-Standardschriftart111111111111">
    <w:name w:val="WW-Absatz-Standardschriftart111111111111"/>
    <w:rsid w:val="00BC0564"/>
  </w:style>
  <w:style w:type="character" w:customStyle="1" w:styleId="WW-Absatz-Standardschriftart1111111111111">
    <w:name w:val="WW-Absatz-Standardschriftart1111111111111"/>
    <w:rsid w:val="00BC0564"/>
  </w:style>
  <w:style w:type="character" w:customStyle="1" w:styleId="WW-Absatz-Standardschriftart11111111111111">
    <w:name w:val="WW-Absatz-Standardschriftart11111111111111"/>
    <w:rsid w:val="00BC0564"/>
  </w:style>
  <w:style w:type="character" w:customStyle="1" w:styleId="WW-Absatz-Standardschriftart111111111111111">
    <w:name w:val="WW-Absatz-Standardschriftart111111111111111"/>
    <w:rsid w:val="00BC0564"/>
  </w:style>
  <w:style w:type="character" w:customStyle="1" w:styleId="1">
    <w:name w:val="Основной шрифт абзаца1"/>
    <w:rsid w:val="00BC0564"/>
  </w:style>
  <w:style w:type="character" w:styleId="a3">
    <w:name w:val="page number"/>
    <w:basedOn w:val="1"/>
    <w:rsid w:val="00BC0564"/>
  </w:style>
  <w:style w:type="character" w:customStyle="1" w:styleId="a4">
    <w:name w:val="Символ нумерации"/>
    <w:rsid w:val="00BC0564"/>
  </w:style>
  <w:style w:type="character" w:customStyle="1" w:styleId="a5">
    <w:name w:val="Маркеры списка"/>
    <w:rsid w:val="00BC0564"/>
    <w:rPr>
      <w:rFonts w:ascii="OpenSymbol" w:eastAsia="OpenSymbol" w:hAnsi="OpenSymbol" w:cs="OpenSymbol"/>
    </w:rPr>
  </w:style>
  <w:style w:type="paragraph" w:customStyle="1" w:styleId="a6">
    <w:name w:val="Заголовок"/>
    <w:basedOn w:val="a"/>
    <w:next w:val="a7"/>
    <w:rsid w:val="00BC0564"/>
    <w:pPr>
      <w:keepNext/>
      <w:spacing w:before="240" w:after="120"/>
    </w:pPr>
    <w:rPr>
      <w:rFonts w:ascii="Arial" w:eastAsia="MS Mincho" w:hAnsi="Arial" w:cs="Tahoma"/>
      <w:sz w:val="28"/>
      <w:szCs w:val="28"/>
    </w:rPr>
  </w:style>
  <w:style w:type="paragraph" w:styleId="a7">
    <w:name w:val="Body Text"/>
    <w:basedOn w:val="a"/>
    <w:link w:val="a8"/>
    <w:rsid w:val="00BC0564"/>
    <w:pPr>
      <w:jc w:val="both"/>
    </w:pPr>
    <w:rPr>
      <w:sz w:val="28"/>
      <w:szCs w:val="20"/>
    </w:rPr>
  </w:style>
  <w:style w:type="paragraph" w:styleId="a9">
    <w:name w:val="List"/>
    <w:basedOn w:val="a7"/>
    <w:rsid w:val="00BC0564"/>
    <w:rPr>
      <w:rFonts w:ascii="Arial" w:hAnsi="Arial" w:cs="Tahoma"/>
    </w:rPr>
  </w:style>
  <w:style w:type="paragraph" w:customStyle="1" w:styleId="10">
    <w:name w:val="Название1"/>
    <w:basedOn w:val="a"/>
    <w:rsid w:val="00BC0564"/>
    <w:pPr>
      <w:suppressLineNumbers/>
      <w:spacing w:before="120" w:after="120"/>
    </w:pPr>
    <w:rPr>
      <w:rFonts w:ascii="Arial" w:hAnsi="Arial" w:cs="Tahoma"/>
      <w:i/>
      <w:iCs/>
      <w:sz w:val="20"/>
    </w:rPr>
  </w:style>
  <w:style w:type="paragraph" w:customStyle="1" w:styleId="11">
    <w:name w:val="Указатель1"/>
    <w:basedOn w:val="a"/>
    <w:rsid w:val="00BC0564"/>
    <w:pPr>
      <w:suppressLineNumbers/>
    </w:pPr>
    <w:rPr>
      <w:rFonts w:ascii="Arial" w:hAnsi="Arial" w:cs="Tahoma"/>
    </w:rPr>
  </w:style>
  <w:style w:type="paragraph" w:styleId="aa">
    <w:name w:val="header"/>
    <w:basedOn w:val="a"/>
    <w:rsid w:val="00BC0564"/>
    <w:pPr>
      <w:tabs>
        <w:tab w:val="center" w:pos="4677"/>
        <w:tab w:val="right" w:pos="9355"/>
      </w:tabs>
    </w:pPr>
  </w:style>
  <w:style w:type="paragraph" w:customStyle="1" w:styleId="ab">
    <w:name w:val="Содержимое врезки"/>
    <w:basedOn w:val="a7"/>
    <w:rsid w:val="00BC0564"/>
  </w:style>
  <w:style w:type="paragraph" w:customStyle="1" w:styleId="ac">
    <w:name w:val="Содержимое таблицы"/>
    <w:basedOn w:val="a"/>
    <w:rsid w:val="00BC0564"/>
    <w:pPr>
      <w:suppressLineNumbers/>
    </w:pPr>
  </w:style>
  <w:style w:type="paragraph" w:customStyle="1" w:styleId="ad">
    <w:name w:val="Заголовок таблицы"/>
    <w:basedOn w:val="ac"/>
    <w:rsid w:val="00BC0564"/>
    <w:pPr>
      <w:jc w:val="center"/>
    </w:pPr>
    <w:rPr>
      <w:b/>
      <w:bCs/>
    </w:rPr>
  </w:style>
  <w:style w:type="paragraph" w:styleId="ae">
    <w:name w:val="footer"/>
    <w:basedOn w:val="a"/>
    <w:rsid w:val="00060C23"/>
    <w:pPr>
      <w:tabs>
        <w:tab w:val="center" w:pos="4677"/>
        <w:tab w:val="right" w:pos="9355"/>
      </w:tabs>
    </w:pPr>
  </w:style>
  <w:style w:type="paragraph" w:styleId="af">
    <w:name w:val="Normal (Web)"/>
    <w:basedOn w:val="a"/>
    <w:uiPriority w:val="99"/>
    <w:rsid w:val="00075801"/>
    <w:pPr>
      <w:suppressAutoHyphens w:val="0"/>
      <w:spacing w:before="100" w:beforeAutospacing="1" w:after="100" w:afterAutospacing="1"/>
    </w:pPr>
    <w:rPr>
      <w:lang w:eastAsia="ru-RU"/>
    </w:rPr>
  </w:style>
  <w:style w:type="paragraph" w:customStyle="1" w:styleId="21">
    <w:name w:val="Основной текст 21"/>
    <w:basedOn w:val="a"/>
    <w:rsid w:val="008A3460"/>
    <w:pPr>
      <w:spacing w:after="120" w:line="480" w:lineRule="auto"/>
    </w:pPr>
  </w:style>
  <w:style w:type="paragraph" w:customStyle="1" w:styleId="2">
    <w:name w:val="Знак2 Знак Знак Знак"/>
    <w:basedOn w:val="a"/>
    <w:rsid w:val="00F8168C"/>
    <w:pPr>
      <w:suppressAutoHyphens w:val="0"/>
      <w:spacing w:after="160" w:line="240" w:lineRule="exact"/>
    </w:pPr>
    <w:rPr>
      <w:rFonts w:ascii="Verdana" w:hAnsi="Verdana"/>
      <w:lang w:val="en-US" w:eastAsia="en-US"/>
    </w:rPr>
  </w:style>
  <w:style w:type="paragraph" w:styleId="af0">
    <w:name w:val="Body Text Indent"/>
    <w:basedOn w:val="a"/>
    <w:link w:val="af1"/>
    <w:rsid w:val="00C315AD"/>
    <w:pPr>
      <w:spacing w:after="120"/>
      <w:ind w:left="283"/>
    </w:pPr>
  </w:style>
  <w:style w:type="paragraph" w:customStyle="1" w:styleId="20">
    <w:name w:val="Знак2 Знак Знак Знак Знак Знак Знак Знак Знак"/>
    <w:basedOn w:val="a"/>
    <w:rsid w:val="0042538F"/>
    <w:pPr>
      <w:suppressAutoHyphens w:val="0"/>
      <w:spacing w:after="160" w:line="240" w:lineRule="exact"/>
    </w:pPr>
    <w:rPr>
      <w:rFonts w:ascii="Verdana" w:hAnsi="Verdana"/>
      <w:lang w:val="en-US" w:eastAsia="en-US"/>
    </w:rPr>
  </w:style>
  <w:style w:type="paragraph" w:styleId="af2">
    <w:name w:val="List Paragraph"/>
    <w:basedOn w:val="a"/>
    <w:uiPriority w:val="34"/>
    <w:qFormat/>
    <w:rsid w:val="00C560AA"/>
    <w:pPr>
      <w:suppressAutoHyphens w:val="0"/>
      <w:spacing w:after="200" w:line="276" w:lineRule="auto"/>
      <w:ind w:left="720"/>
      <w:contextualSpacing/>
    </w:pPr>
    <w:rPr>
      <w:rFonts w:ascii="Calibri" w:hAnsi="Calibri"/>
      <w:sz w:val="22"/>
      <w:szCs w:val="22"/>
      <w:lang w:eastAsia="ru-RU"/>
    </w:rPr>
  </w:style>
  <w:style w:type="paragraph" w:customStyle="1" w:styleId="af3">
    <w:name w:val="Знак Знак Знак Знак"/>
    <w:basedOn w:val="a"/>
    <w:rsid w:val="00760637"/>
    <w:pPr>
      <w:suppressAutoHyphens w:val="0"/>
      <w:spacing w:after="160" w:line="240" w:lineRule="exact"/>
    </w:pPr>
    <w:rPr>
      <w:rFonts w:ascii="Verdana" w:hAnsi="Verdana"/>
      <w:lang w:val="en-US" w:eastAsia="en-US"/>
    </w:rPr>
  </w:style>
  <w:style w:type="paragraph" w:customStyle="1" w:styleId="ConsPlusNonformat">
    <w:name w:val="ConsPlusNonformat"/>
    <w:rsid w:val="00771B30"/>
    <w:pPr>
      <w:widowControl w:val="0"/>
      <w:autoSpaceDE w:val="0"/>
      <w:autoSpaceDN w:val="0"/>
      <w:adjustRightInd w:val="0"/>
    </w:pPr>
    <w:rPr>
      <w:rFonts w:ascii="Courier New" w:hAnsi="Courier New" w:cs="Courier New"/>
    </w:rPr>
  </w:style>
  <w:style w:type="paragraph" w:styleId="22">
    <w:name w:val="Body Text 2"/>
    <w:basedOn w:val="a"/>
    <w:link w:val="23"/>
    <w:rsid w:val="006C25C0"/>
    <w:pPr>
      <w:spacing w:after="120" w:line="480" w:lineRule="auto"/>
    </w:pPr>
  </w:style>
  <w:style w:type="character" w:customStyle="1" w:styleId="23">
    <w:name w:val="Основной текст 2 Знак"/>
    <w:basedOn w:val="a0"/>
    <w:link w:val="22"/>
    <w:rsid w:val="006C25C0"/>
    <w:rPr>
      <w:sz w:val="24"/>
      <w:szCs w:val="24"/>
      <w:lang w:eastAsia="ar-SA"/>
    </w:rPr>
  </w:style>
  <w:style w:type="character" w:customStyle="1" w:styleId="af1">
    <w:name w:val="Основной текст с отступом Знак"/>
    <w:basedOn w:val="a0"/>
    <w:link w:val="af0"/>
    <w:rsid w:val="00D00E76"/>
    <w:rPr>
      <w:sz w:val="24"/>
      <w:szCs w:val="24"/>
      <w:lang w:eastAsia="ar-SA"/>
    </w:rPr>
  </w:style>
  <w:style w:type="character" w:customStyle="1" w:styleId="a8">
    <w:name w:val="Основной текст Знак"/>
    <w:link w:val="a7"/>
    <w:rsid w:val="005D43ED"/>
    <w:rPr>
      <w:sz w:val="28"/>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D43ED"/>
    <w:pPr>
      <w:suppressAutoHyphens w:val="0"/>
      <w:spacing w:before="100" w:beforeAutospacing="1" w:after="100" w:afterAutospacing="1"/>
    </w:pPr>
    <w:rPr>
      <w:rFonts w:ascii="Tahoma" w:hAnsi="Tahoma" w:cs="Arial Unicode MS"/>
      <w:color w:val="000000"/>
      <w:sz w:val="20"/>
      <w:szCs w:val="20"/>
      <w:lang w:val="en-US" w:eastAsia="en-US"/>
    </w:rPr>
  </w:style>
  <w:style w:type="paragraph" w:customStyle="1" w:styleId="af4">
    <w:name w:val="Знак Знак Знак Знак Знак"/>
    <w:basedOn w:val="a"/>
    <w:semiHidden/>
    <w:rsid w:val="00EB2FD0"/>
    <w:pPr>
      <w:tabs>
        <w:tab w:val="num" w:pos="709"/>
      </w:tabs>
      <w:suppressAutoHyphens w:val="0"/>
      <w:spacing w:before="120" w:after="160" w:line="240" w:lineRule="exact"/>
      <w:ind w:left="709" w:hanging="284"/>
      <w:jc w:val="both"/>
    </w:pPr>
    <w:rPr>
      <w:rFonts w:ascii="Verdana" w:hAnsi="Verdana" w:cs="Verdana"/>
      <w:lang w:val="en-US" w:eastAsia="en-US"/>
    </w:rPr>
  </w:style>
  <w:style w:type="paragraph" w:customStyle="1" w:styleId="Style7">
    <w:name w:val="Style7"/>
    <w:basedOn w:val="a"/>
    <w:rsid w:val="00EB2FD0"/>
    <w:pPr>
      <w:widowControl w:val="0"/>
      <w:suppressAutoHyphens w:val="0"/>
      <w:autoSpaceDE w:val="0"/>
      <w:autoSpaceDN w:val="0"/>
      <w:adjustRightInd w:val="0"/>
      <w:spacing w:line="298" w:lineRule="exact"/>
      <w:jc w:val="both"/>
    </w:pPr>
    <w:rPr>
      <w:lang w:eastAsia="ru-RU"/>
    </w:rPr>
  </w:style>
  <w:style w:type="character" w:customStyle="1" w:styleId="FontStyle16">
    <w:name w:val="Font Style16"/>
    <w:basedOn w:val="a0"/>
    <w:rsid w:val="00EB2FD0"/>
    <w:rPr>
      <w:rFonts w:ascii="Times New Roman" w:hAnsi="Times New Roman" w:cs="Times New Roman"/>
      <w:color w:val="000000"/>
      <w:sz w:val="22"/>
      <w:szCs w:val="22"/>
      <w:lang w:val="en-US" w:eastAsia="en-US" w:bidi="ar-SA"/>
    </w:rPr>
  </w:style>
  <w:style w:type="paragraph" w:customStyle="1" w:styleId="western">
    <w:name w:val="western"/>
    <w:basedOn w:val="a"/>
    <w:rsid w:val="00AD2C81"/>
    <w:pPr>
      <w:suppressAutoHyphens w:val="0"/>
      <w:spacing w:before="100" w:beforeAutospacing="1"/>
      <w:jc w:val="center"/>
    </w:pPr>
    <w:rPr>
      <w:b/>
      <w:bCs/>
      <w:color w:val="000000"/>
      <w:sz w:val="28"/>
      <w:szCs w:val="28"/>
      <w:lang w:eastAsia="ru-RU"/>
    </w:rPr>
  </w:style>
  <w:style w:type="paragraph" w:customStyle="1" w:styleId="af5">
    <w:name w:val="Знак Знак Знак Знак"/>
    <w:basedOn w:val="a"/>
    <w:rsid w:val="00404B93"/>
    <w:pPr>
      <w:suppressAutoHyphens w:val="0"/>
      <w:spacing w:after="160" w:line="240" w:lineRule="exact"/>
    </w:pPr>
    <w:rPr>
      <w:rFonts w:ascii="Verdana" w:hAnsi="Verdana"/>
      <w:lang w:val="en-US" w:eastAsia="en-US"/>
    </w:rPr>
  </w:style>
  <w:style w:type="paragraph" w:customStyle="1" w:styleId="Style15">
    <w:name w:val="Style15"/>
    <w:basedOn w:val="a"/>
    <w:uiPriority w:val="99"/>
    <w:rsid w:val="00E74F3D"/>
    <w:pPr>
      <w:widowControl w:val="0"/>
      <w:suppressAutoHyphens w:val="0"/>
      <w:autoSpaceDE w:val="0"/>
      <w:autoSpaceDN w:val="0"/>
      <w:adjustRightInd w:val="0"/>
      <w:spacing w:line="321" w:lineRule="exact"/>
      <w:ind w:firstLine="622"/>
      <w:jc w:val="both"/>
    </w:pPr>
    <w:rPr>
      <w:rFonts w:ascii="Cordia New" w:eastAsiaTheme="minorEastAsia" w:hAnsi="Cordia New"/>
      <w:lang w:eastAsia="ru-RU"/>
    </w:rPr>
  </w:style>
  <w:style w:type="character" w:customStyle="1" w:styleId="FontStyle27">
    <w:name w:val="Font Style27"/>
    <w:basedOn w:val="a0"/>
    <w:uiPriority w:val="99"/>
    <w:rsid w:val="00E74F3D"/>
    <w:rPr>
      <w:rFonts w:ascii="Times New Roman" w:hAnsi="Times New Roman" w:cs="Times New Roman"/>
      <w:color w:val="000000"/>
      <w:sz w:val="26"/>
      <w:szCs w:val="26"/>
    </w:rPr>
  </w:style>
  <w:style w:type="paragraph" w:customStyle="1" w:styleId="12">
    <w:name w:val="Знак Знак1"/>
    <w:basedOn w:val="a"/>
    <w:rsid w:val="00DC35A6"/>
    <w:pPr>
      <w:suppressAutoHyphens w:val="0"/>
      <w:spacing w:before="100" w:beforeAutospacing="1" w:after="100" w:afterAutospacing="1"/>
    </w:pPr>
    <w:rPr>
      <w:rFonts w:ascii="Tahoma" w:hAnsi="Tahoma" w:cs="Arial Unicode MS"/>
      <w:color w:val="000000"/>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0182854">
      <w:bodyDiv w:val="1"/>
      <w:marLeft w:val="0"/>
      <w:marRight w:val="0"/>
      <w:marTop w:val="0"/>
      <w:marBottom w:val="0"/>
      <w:divBdr>
        <w:top w:val="none" w:sz="0" w:space="0" w:color="auto"/>
        <w:left w:val="none" w:sz="0" w:space="0" w:color="auto"/>
        <w:bottom w:val="none" w:sz="0" w:space="0" w:color="auto"/>
        <w:right w:val="none" w:sz="0" w:space="0" w:color="auto"/>
      </w:divBdr>
    </w:div>
    <w:div w:id="30687866">
      <w:bodyDiv w:val="1"/>
      <w:marLeft w:val="0"/>
      <w:marRight w:val="0"/>
      <w:marTop w:val="0"/>
      <w:marBottom w:val="0"/>
      <w:divBdr>
        <w:top w:val="none" w:sz="0" w:space="0" w:color="auto"/>
        <w:left w:val="none" w:sz="0" w:space="0" w:color="auto"/>
        <w:bottom w:val="none" w:sz="0" w:space="0" w:color="auto"/>
        <w:right w:val="none" w:sz="0" w:space="0" w:color="auto"/>
      </w:divBdr>
    </w:div>
    <w:div w:id="59990159">
      <w:bodyDiv w:val="1"/>
      <w:marLeft w:val="0"/>
      <w:marRight w:val="0"/>
      <w:marTop w:val="0"/>
      <w:marBottom w:val="0"/>
      <w:divBdr>
        <w:top w:val="none" w:sz="0" w:space="0" w:color="auto"/>
        <w:left w:val="none" w:sz="0" w:space="0" w:color="auto"/>
        <w:bottom w:val="none" w:sz="0" w:space="0" w:color="auto"/>
        <w:right w:val="none" w:sz="0" w:space="0" w:color="auto"/>
      </w:divBdr>
    </w:div>
    <w:div w:id="238292479">
      <w:bodyDiv w:val="1"/>
      <w:marLeft w:val="0"/>
      <w:marRight w:val="0"/>
      <w:marTop w:val="0"/>
      <w:marBottom w:val="0"/>
      <w:divBdr>
        <w:top w:val="none" w:sz="0" w:space="0" w:color="auto"/>
        <w:left w:val="none" w:sz="0" w:space="0" w:color="auto"/>
        <w:bottom w:val="none" w:sz="0" w:space="0" w:color="auto"/>
        <w:right w:val="none" w:sz="0" w:space="0" w:color="auto"/>
      </w:divBdr>
    </w:div>
    <w:div w:id="356543261">
      <w:bodyDiv w:val="1"/>
      <w:marLeft w:val="0"/>
      <w:marRight w:val="0"/>
      <w:marTop w:val="0"/>
      <w:marBottom w:val="0"/>
      <w:divBdr>
        <w:top w:val="none" w:sz="0" w:space="0" w:color="auto"/>
        <w:left w:val="none" w:sz="0" w:space="0" w:color="auto"/>
        <w:bottom w:val="none" w:sz="0" w:space="0" w:color="auto"/>
        <w:right w:val="none" w:sz="0" w:space="0" w:color="auto"/>
      </w:divBdr>
    </w:div>
    <w:div w:id="441457963">
      <w:bodyDiv w:val="1"/>
      <w:marLeft w:val="0"/>
      <w:marRight w:val="0"/>
      <w:marTop w:val="0"/>
      <w:marBottom w:val="0"/>
      <w:divBdr>
        <w:top w:val="none" w:sz="0" w:space="0" w:color="auto"/>
        <w:left w:val="none" w:sz="0" w:space="0" w:color="auto"/>
        <w:bottom w:val="none" w:sz="0" w:space="0" w:color="auto"/>
        <w:right w:val="none" w:sz="0" w:space="0" w:color="auto"/>
      </w:divBdr>
    </w:div>
    <w:div w:id="481698769">
      <w:bodyDiv w:val="1"/>
      <w:marLeft w:val="0"/>
      <w:marRight w:val="0"/>
      <w:marTop w:val="0"/>
      <w:marBottom w:val="0"/>
      <w:divBdr>
        <w:top w:val="none" w:sz="0" w:space="0" w:color="auto"/>
        <w:left w:val="none" w:sz="0" w:space="0" w:color="auto"/>
        <w:bottom w:val="none" w:sz="0" w:space="0" w:color="auto"/>
        <w:right w:val="none" w:sz="0" w:space="0" w:color="auto"/>
      </w:divBdr>
    </w:div>
    <w:div w:id="676926778">
      <w:bodyDiv w:val="1"/>
      <w:marLeft w:val="0"/>
      <w:marRight w:val="0"/>
      <w:marTop w:val="0"/>
      <w:marBottom w:val="0"/>
      <w:divBdr>
        <w:top w:val="none" w:sz="0" w:space="0" w:color="auto"/>
        <w:left w:val="none" w:sz="0" w:space="0" w:color="auto"/>
        <w:bottom w:val="none" w:sz="0" w:space="0" w:color="auto"/>
        <w:right w:val="none" w:sz="0" w:space="0" w:color="auto"/>
      </w:divBdr>
    </w:div>
    <w:div w:id="1679769989">
      <w:bodyDiv w:val="1"/>
      <w:marLeft w:val="0"/>
      <w:marRight w:val="0"/>
      <w:marTop w:val="0"/>
      <w:marBottom w:val="0"/>
      <w:divBdr>
        <w:top w:val="none" w:sz="0" w:space="0" w:color="auto"/>
        <w:left w:val="none" w:sz="0" w:space="0" w:color="auto"/>
        <w:bottom w:val="none" w:sz="0" w:space="0" w:color="auto"/>
        <w:right w:val="none" w:sz="0" w:space="0" w:color="auto"/>
      </w:divBdr>
    </w:div>
    <w:div w:id="1764060263">
      <w:bodyDiv w:val="1"/>
      <w:marLeft w:val="0"/>
      <w:marRight w:val="0"/>
      <w:marTop w:val="0"/>
      <w:marBottom w:val="0"/>
      <w:divBdr>
        <w:top w:val="none" w:sz="0" w:space="0" w:color="auto"/>
        <w:left w:val="none" w:sz="0" w:space="0" w:color="auto"/>
        <w:bottom w:val="none" w:sz="0" w:space="0" w:color="auto"/>
        <w:right w:val="none" w:sz="0" w:space="0" w:color="auto"/>
      </w:divBdr>
    </w:div>
    <w:div w:id="1856269177">
      <w:bodyDiv w:val="1"/>
      <w:marLeft w:val="0"/>
      <w:marRight w:val="0"/>
      <w:marTop w:val="0"/>
      <w:marBottom w:val="0"/>
      <w:divBdr>
        <w:top w:val="none" w:sz="0" w:space="0" w:color="auto"/>
        <w:left w:val="none" w:sz="0" w:space="0" w:color="auto"/>
        <w:bottom w:val="none" w:sz="0" w:space="0" w:color="auto"/>
        <w:right w:val="none" w:sz="0" w:space="0" w:color="auto"/>
      </w:divBdr>
    </w:div>
    <w:div w:id="1902598332">
      <w:bodyDiv w:val="1"/>
      <w:marLeft w:val="0"/>
      <w:marRight w:val="0"/>
      <w:marTop w:val="0"/>
      <w:marBottom w:val="0"/>
      <w:divBdr>
        <w:top w:val="none" w:sz="0" w:space="0" w:color="auto"/>
        <w:left w:val="none" w:sz="0" w:space="0" w:color="auto"/>
        <w:bottom w:val="none" w:sz="0" w:space="0" w:color="auto"/>
        <w:right w:val="none" w:sz="0" w:space="0" w:color="auto"/>
      </w:divBdr>
    </w:div>
    <w:div w:id="1976370840">
      <w:bodyDiv w:val="1"/>
      <w:marLeft w:val="0"/>
      <w:marRight w:val="0"/>
      <w:marTop w:val="0"/>
      <w:marBottom w:val="0"/>
      <w:divBdr>
        <w:top w:val="none" w:sz="0" w:space="0" w:color="auto"/>
        <w:left w:val="none" w:sz="0" w:space="0" w:color="auto"/>
        <w:bottom w:val="none" w:sz="0" w:space="0" w:color="auto"/>
        <w:right w:val="none" w:sz="0" w:space="0" w:color="auto"/>
      </w:divBdr>
    </w:div>
    <w:div w:id="2042782810">
      <w:bodyDiv w:val="1"/>
      <w:marLeft w:val="0"/>
      <w:marRight w:val="0"/>
      <w:marTop w:val="0"/>
      <w:marBottom w:val="0"/>
      <w:divBdr>
        <w:top w:val="none" w:sz="0" w:space="0" w:color="auto"/>
        <w:left w:val="none" w:sz="0" w:space="0" w:color="auto"/>
        <w:bottom w:val="none" w:sz="0" w:space="0" w:color="auto"/>
        <w:right w:val="none" w:sz="0" w:space="0" w:color="auto"/>
      </w:divBdr>
    </w:div>
    <w:div w:id="208853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13</Pages>
  <Words>6259</Words>
  <Characters>35679</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Руководителю Управления ФССП по Тверской области</vt:lpstr>
    </vt:vector>
  </TitlesOfParts>
  <Company/>
  <LinksUpToDate>false</LinksUpToDate>
  <CharactersWithSpaces>41855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Руководителю Управления ФССП по Тверской области</dc:title>
  <dc:creator>мю</dc:creator>
  <cp:lastModifiedBy>HOLODOVA_E_V</cp:lastModifiedBy>
  <cp:revision>6</cp:revision>
  <cp:lastPrinted>2015-01-22T10:34:00Z</cp:lastPrinted>
  <dcterms:created xsi:type="dcterms:W3CDTF">2015-01-22T08:38:00Z</dcterms:created>
  <dcterms:modified xsi:type="dcterms:W3CDTF">2015-01-23T05:54:00Z</dcterms:modified>
</cp:coreProperties>
</file>